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5C76AA" w:rsidP="005C76AA">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5C76AA">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C8E7E09" w14:textId="77777777" w:rsidR="00BE7E6E" w:rsidRPr="00731494" w:rsidRDefault="005C76AA">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5C76AA">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5C76AA">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5C76AA">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5C76AA">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5C76AA">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5C76AA">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5C76AA">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5C76AA">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5C76AA">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5C76AA">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5C76AA"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5C76AA">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5C76AA">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5C76AA">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5C76AA">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5C76AA">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11E17CA3" w:rsidR="00BE7E6E" w:rsidRPr="00731494" w:rsidRDefault="00513AB4">
            <w:r w:rsidRPr="00530C61">
              <w:rPr>
                <w:rFonts w:ascii="Arial" w:hAnsi="Arial" w:cs="Arial"/>
                <w:color w:val="000000"/>
                <w:position w:val="-2"/>
                <w:sz w:val="18"/>
                <w:szCs w:val="18"/>
              </w:rPr>
              <w:t>Vzorec Menične izjave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5C76AA">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59634D54" w:rsidR="00BE7E6E" w:rsidRPr="00731494" w:rsidRDefault="00513AB4">
            <w:r w:rsidRPr="00530C61">
              <w:rPr>
                <w:rFonts w:ascii="Arial" w:hAnsi="Arial" w:cs="Arial"/>
                <w:color w:val="000000"/>
                <w:position w:val="-2"/>
                <w:sz w:val="18"/>
                <w:szCs w:val="18"/>
              </w:rPr>
              <w:t xml:space="preserve">Vzorec Menične izjave za odpravo napak  </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E2024FA"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5C76AA">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2F5A53A0" w:rsidR="00BE7E6E" w:rsidRPr="00731494" w:rsidRDefault="005C76AA">
            <w:r w:rsidRPr="00731494">
              <w:rPr>
                <w:rFonts w:ascii="Arial" w:hAnsi="Arial" w:cs="Arial"/>
                <w:color w:val="000000"/>
                <w:position w:val="-2"/>
                <w:sz w:val="18"/>
                <w:szCs w:val="18"/>
              </w:rPr>
              <w:t xml:space="preserve">Vzorec pogodbe: Pogodba o dobavi </w:t>
            </w:r>
            <w:r w:rsidR="00977B32" w:rsidRPr="00731494">
              <w:rPr>
                <w:rFonts w:ascii="Arial" w:hAnsi="Arial" w:cs="Arial"/>
                <w:color w:val="000000"/>
                <w:position w:val="-2"/>
                <w:sz w:val="18"/>
                <w:szCs w:val="18"/>
              </w:rPr>
              <w:t xml:space="preserve">in nakupu </w:t>
            </w:r>
            <w:r w:rsidR="00513AB4">
              <w:rPr>
                <w:rFonts w:ascii="Arial" w:hAnsi="Arial" w:cs="Arial"/>
                <w:color w:val="000000"/>
                <w:position w:val="-2"/>
                <w:sz w:val="18"/>
                <w:szCs w:val="18"/>
              </w:rPr>
              <w:t>zbiralnikov za odpadke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847FDD" w:rsidRPr="00731494" w14:paraId="49C2D1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E5D2B" w14:textId="569DA17D" w:rsidR="00847FDD" w:rsidRPr="00731494" w:rsidRDefault="00847FDD">
            <w:pPr>
              <w:rPr>
                <w:rFonts w:ascii="Arial" w:hAnsi="Arial" w:cs="Arial"/>
                <w:color w:val="000000"/>
                <w:position w:val="-2"/>
                <w:sz w:val="18"/>
                <w:szCs w:val="18"/>
              </w:rPr>
            </w:pPr>
            <w:r>
              <w:rPr>
                <w:rFonts w:ascii="Arial" w:hAnsi="Arial" w:cs="Arial"/>
                <w:color w:val="000000"/>
                <w:position w:val="-2"/>
                <w:sz w:val="18"/>
                <w:szCs w:val="18"/>
              </w:rPr>
              <w:t>Vzorčni modeli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90C25" w14:textId="5B10F5FC" w:rsidR="00847FDD" w:rsidRPr="00731494" w:rsidRDefault="00847FDD">
            <w:pPr>
              <w:rPr>
                <w:rFonts w:ascii="Arial" w:hAnsi="Arial" w:cs="Arial"/>
                <w:color w:val="000000"/>
                <w:position w:val="-2"/>
                <w:sz w:val="18"/>
                <w:szCs w:val="18"/>
              </w:rPr>
            </w:pPr>
            <w:r>
              <w:rPr>
                <w:rFonts w:ascii="Arial" w:hAnsi="Arial" w:cs="Arial"/>
                <w:color w:val="000000"/>
                <w:position w:val="-2"/>
                <w:sz w:val="18"/>
                <w:szCs w:val="18"/>
              </w:rPr>
              <w:t>Vzorčni modeli ponujenega blaga oziroma artiklov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3B2E4" w14:textId="4B3D01B2" w:rsidR="00847FDD" w:rsidRPr="00731494" w:rsidRDefault="00847FD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Skladno z določbami razpisne dokumentacije mora ponudnik vzorčne modele dostaviti na naslov naročnika najkasneje do roka za oddajo ponudb</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5C76AA"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5C76AA" w:rsidP="005C76A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0921B39D" w:rsidR="00BE7E6E" w:rsidRPr="00731494" w:rsidRDefault="005C76AA">
      <w:pPr>
        <w:spacing w:before="225" w:after="225" w:line="240" w:lineRule="auto"/>
        <w:jc w:val="both"/>
      </w:pPr>
      <w:r w:rsidRPr="00731494">
        <w:rPr>
          <w:rFonts w:ascii="Arial" w:hAnsi="Arial" w:cs="Arial"/>
          <w:color w:val="000000"/>
          <w:sz w:val="18"/>
          <w:szCs w:val="18"/>
        </w:rPr>
        <w:t xml:space="preserve">Na osnovi povabila za naročilo </w:t>
      </w:r>
      <w:r w:rsidRPr="009E66CF">
        <w:rPr>
          <w:rFonts w:ascii="Arial" w:hAnsi="Arial" w:cs="Arial"/>
          <w:b/>
          <w:bCs/>
          <w:color w:val="000000"/>
          <w:sz w:val="18"/>
          <w:szCs w:val="18"/>
        </w:rPr>
        <w:t>»</w:t>
      </w:r>
      <w:r w:rsidR="009E66CF" w:rsidRPr="009E66CF">
        <w:rPr>
          <w:rFonts w:ascii="Arial" w:hAnsi="Arial" w:cs="Arial"/>
          <w:b/>
          <w:bCs/>
          <w:color w:val="000000"/>
          <w:sz w:val="18"/>
          <w:szCs w:val="18"/>
        </w:rPr>
        <w:t>Nakup zbiralnikov za odpadke za potrebe UKC Ljubljana</w:t>
      </w:r>
      <w:r w:rsidRPr="009E66CF">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70377F22" w:rsidR="00BE7E6E" w:rsidRPr="00731494" w:rsidRDefault="005C76AA">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w:t>
      </w:r>
      <w:r w:rsidR="009E66CF">
        <w:rPr>
          <w:rFonts w:ascii="Arial" w:hAnsi="Arial" w:cs="Arial"/>
          <w:color w:val="000000"/>
          <w:sz w:val="18"/>
          <w:szCs w:val="18"/>
          <w:u w:val="single"/>
        </w:rPr>
        <w:t>/e</w:t>
      </w:r>
      <w:r w:rsidR="00CC0414" w:rsidRPr="00731494">
        <w:rPr>
          <w:rFonts w:ascii="Arial" w:hAnsi="Arial" w:cs="Arial"/>
          <w:color w:val="000000"/>
          <w:sz w:val="18"/>
          <w:szCs w:val="18"/>
          <w:u w:val="single"/>
        </w:rPr>
        <w:t>: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5C76AA">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5C76AA">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5C76AA">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5C76AA">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5C76AA">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5C76AA">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5C76AA">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5C76AA">
            <w:r w:rsidRPr="00731494">
              <w:rPr>
                <w:rFonts w:ascii="Arial" w:hAnsi="Arial" w:cs="Arial"/>
                <w:color w:val="000000"/>
                <w:position w:val="-2"/>
                <w:sz w:val="18"/>
                <w:szCs w:val="18"/>
              </w:rPr>
              <w:t> </w:t>
            </w:r>
          </w:p>
        </w:tc>
      </w:tr>
    </w:tbl>
    <w:p w14:paraId="3DDDC5E7" w14:textId="77777777" w:rsidR="00BE7E6E" w:rsidRPr="00731494" w:rsidRDefault="005C76AA"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5C76AA">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5C76AA">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5C76AA">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5C76AA">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5C76AA">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5C76AA">
          <w:footerReference w:type="default" r:id="rId10"/>
          <w:pgSz w:w="11906" w:h="16838"/>
          <w:pgMar w:top="1418" w:right="1418" w:bottom="1418" w:left="1418" w:header="567" w:footer="596" w:gutter="0"/>
          <w:cols w:space="708"/>
          <w:docGrid w:linePitch="360"/>
        </w:sectPr>
      </w:pPr>
    </w:p>
    <w:p w14:paraId="1A562074" w14:textId="77777777" w:rsidR="00380D35" w:rsidRDefault="00380D35" w:rsidP="00380D35">
      <w:pPr>
        <w:spacing w:before="225" w:after="225" w:line="240" w:lineRule="auto"/>
        <w:rPr>
          <w:rFonts w:ascii="Arial" w:hAnsi="Arial" w:cs="Arial"/>
          <w:b/>
          <w:bCs/>
          <w:color w:val="000000"/>
          <w:sz w:val="18"/>
          <w:szCs w:val="18"/>
        </w:rPr>
      </w:pPr>
    </w:p>
    <w:p w14:paraId="52603B31" w14:textId="075D1E0A" w:rsidR="00380D35" w:rsidRPr="00731494" w:rsidRDefault="00380D35" w:rsidP="00380D35">
      <w:pPr>
        <w:spacing w:before="225" w:after="225" w:line="240" w:lineRule="auto"/>
      </w:pPr>
      <w:r w:rsidRPr="00731494">
        <w:rPr>
          <w:rFonts w:ascii="Arial" w:hAnsi="Arial" w:cs="Arial"/>
          <w:b/>
          <w:bCs/>
          <w:color w:val="000000"/>
          <w:sz w:val="18"/>
          <w:szCs w:val="18"/>
        </w:rPr>
        <w:t>I</w:t>
      </w:r>
      <w:r>
        <w:rPr>
          <w:rFonts w:ascii="Arial" w:hAnsi="Arial" w:cs="Arial"/>
          <w:b/>
          <w:bCs/>
          <w:color w:val="000000"/>
          <w:sz w:val="18"/>
          <w:szCs w:val="18"/>
        </w:rPr>
        <w:t>V</w:t>
      </w:r>
      <w:r w:rsidRPr="00731494">
        <w:rPr>
          <w:rFonts w:ascii="Arial" w:hAnsi="Arial" w:cs="Arial"/>
          <w:b/>
          <w:bCs/>
          <w:color w:val="000000"/>
          <w:sz w:val="18"/>
          <w:szCs w:val="18"/>
        </w:rPr>
        <w:t>. Ponudbena cena</w:t>
      </w:r>
    </w:p>
    <w:tbl>
      <w:tblPr>
        <w:tblStyle w:val="NormalTablePHPDOCX"/>
        <w:tblW w:w="4885" w:type="pct"/>
        <w:tblInd w:w="108" w:type="dxa"/>
        <w:tblLook w:val="04A0" w:firstRow="1" w:lastRow="0" w:firstColumn="1" w:lastColumn="0" w:noHBand="0" w:noVBand="1"/>
      </w:tblPr>
      <w:tblGrid>
        <w:gridCol w:w="847"/>
        <w:gridCol w:w="3207"/>
        <w:gridCol w:w="1111"/>
        <w:gridCol w:w="1953"/>
        <w:gridCol w:w="2650"/>
        <w:gridCol w:w="1253"/>
        <w:gridCol w:w="2647"/>
      </w:tblGrid>
      <w:tr w:rsidR="009E66CF" w:rsidRPr="00731494" w14:paraId="42E52C09" w14:textId="482AFEE7" w:rsidTr="009E66CF">
        <w:trPr>
          <w:trHeight w:val="753"/>
        </w:trPr>
        <w:tc>
          <w:tcPr>
            <w:tcW w:w="306" w:type="pct"/>
            <w:tcBorders>
              <w:top w:val="single" w:sz="5" w:space="0" w:color="000000"/>
              <w:left w:val="single" w:sz="5" w:space="0" w:color="000000"/>
              <w:right w:val="single" w:sz="5" w:space="0" w:color="000000"/>
            </w:tcBorders>
            <w:shd w:val="clear" w:color="auto" w:fill="D1D1D1"/>
            <w:tcMar>
              <w:top w:w="135" w:type="dxa"/>
              <w:bottom w:w="135" w:type="dxa"/>
            </w:tcMar>
            <w:vAlign w:val="center"/>
          </w:tcPr>
          <w:p w14:paraId="50CBAAAE" w14:textId="7A524811" w:rsidR="009E66CF" w:rsidRPr="009E66CF" w:rsidRDefault="009E66CF" w:rsidP="009E66CF">
            <w:pPr>
              <w:jc w:val="center"/>
              <w:rPr>
                <w:rFonts w:ascii="Arial" w:hAnsi="Arial" w:cs="Arial"/>
                <w:sz w:val="18"/>
                <w:szCs w:val="18"/>
              </w:rPr>
            </w:pPr>
            <w:r w:rsidRPr="009E66CF">
              <w:rPr>
                <w:rFonts w:ascii="Arial" w:hAnsi="Arial" w:cs="Arial"/>
                <w:b/>
                <w:bCs/>
                <w:color w:val="000000"/>
                <w:position w:val="-2"/>
                <w:sz w:val="18"/>
                <w:szCs w:val="18"/>
                <w:shd w:val="clear" w:color="auto" w:fill="D1D1D1"/>
              </w:rPr>
              <w:t>Št. sklopa:</w:t>
            </w:r>
          </w:p>
        </w:tc>
        <w:tc>
          <w:tcPr>
            <w:tcW w:w="1174" w:type="pct"/>
            <w:tcBorders>
              <w:top w:val="single" w:sz="5" w:space="0" w:color="000000"/>
              <w:left w:val="single" w:sz="5" w:space="0" w:color="000000"/>
              <w:right w:val="single" w:sz="5" w:space="0" w:color="000000"/>
            </w:tcBorders>
            <w:shd w:val="clear" w:color="auto" w:fill="D1D1D1"/>
            <w:vAlign w:val="center"/>
          </w:tcPr>
          <w:p w14:paraId="3AD9D079" w14:textId="025A7047" w:rsidR="009E66CF" w:rsidRPr="009E66CF" w:rsidRDefault="009E66CF" w:rsidP="009E66C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Naziv sklopa</w:t>
            </w:r>
          </w:p>
        </w:tc>
        <w:tc>
          <w:tcPr>
            <w:tcW w:w="407" w:type="pct"/>
            <w:tcBorders>
              <w:top w:val="single" w:sz="5" w:space="0" w:color="000000"/>
              <w:left w:val="single" w:sz="5" w:space="0" w:color="000000"/>
              <w:right w:val="single" w:sz="5" w:space="0" w:color="000000"/>
            </w:tcBorders>
            <w:shd w:val="clear" w:color="auto" w:fill="D1D1D1"/>
            <w:vAlign w:val="center"/>
          </w:tcPr>
          <w:p w14:paraId="662A8BD2" w14:textId="6D9687E4" w:rsidR="009E66CF" w:rsidRPr="009E66CF" w:rsidRDefault="009E66CF" w:rsidP="009E66C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Količina</w:t>
            </w:r>
          </w:p>
        </w:tc>
        <w:tc>
          <w:tcPr>
            <w:tcW w:w="715" w:type="pct"/>
            <w:tcBorders>
              <w:top w:val="single" w:sz="5" w:space="0" w:color="000000"/>
              <w:left w:val="single" w:sz="5" w:space="0" w:color="000000"/>
              <w:right w:val="single" w:sz="5" w:space="0" w:color="000000"/>
            </w:tcBorders>
            <w:shd w:val="clear" w:color="auto" w:fill="D1D1D1"/>
            <w:vAlign w:val="center"/>
          </w:tcPr>
          <w:p w14:paraId="4E93CE79" w14:textId="7D785247" w:rsidR="009E66CF" w:rsidRPr="009E66CF" w:rsidRDefault="009E66CF" w:rsidP="009E66C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na enoto (za en kos) v EUR brez DDV</w:t>
            </w:r>
          </w:p>
        </w:tc>
        <w:tc>
          <w:tcPr>
            <w:tcW w:w="970" w:type="pct"/>
            <w:tcBorders>
              <w:top w:val="single" w:sz="5" w:space="0" w:color="000000"/>
              <w:left w:val="single" w:sz="5" w:space="0" w:color="000000"/>
              <w:right w:val="single" w:sz="5" w:space="0" w:color="000000"/>
            </w:tcBorders>
            <w:shd w:val="clear" w:color="auto" w:fill="D1D1D1"/>
            <w:vAlign w:val="center"/>
          </w:tcPr>
          <w:p w14:paraId="30BDC69E" w14:textId="77777777" w:rsidR="009E66CF" w:rsidRDefault="009E66CF" w:rsidP="009E66C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celotno količino v EUR brez DDV</w:t>
            </w:r>
          </w:p>
          <w:p w14:paraId="02BEE0B6" w14:textId="77777777" w:rsidR="00722C4F" w:rsidRDefault="00722C4F" w:rsidP="009E66CF">
            <w:pPr>
              <w:jc w:val="center"/>
              <w:rPr>
                <w:rFonts w:ascii="Arial" w:hAnsi="Arial" w:cs="Arial"/>
                <w:b/>
                <w:bCs/>
                <w:color w:val="000000"/>
                <w:position w:val="-2"/>
                <w:sz w:val="18"/>
                <w:szCs w:val="18"/>
                <w:shd w:val="clear" w:color="auto" w:fill="D1D1D1"/>
              </w:rPr>
            </w:pPr>
          </w:p>
          <w:p w14:paraId="0F824EDB" w14:textId="757797BC" w:rsidR="00722C4F" w:rsidRPr="00722C4F" w:rsidRDefault="00722C4F" w:rsidP="009E66CF">
            <w:pPr>
              <w:jc w:val="center"/>
              <w:rPr>
                <w:rFonts w:ascii="Arial" w:hAnsi="Arial" w:cs="Arial"/>
                <w:i/>
                <w:iCs/>
                <w:color w:val="000000"/>
                <w:position w:val="-2"/>
                <w:sz w:val="16"/>
                <w:szCs w:val="16"/>
                <w:shd w:val="clear" w:color="auto" w:fill="D1D1D1"/>
              </w:rPr>
            </w:pPr>
            <w:r w:rsidRPr="00722C4F">
              <w:rPr>
                <w:rFonts w:ascii="Arial" w:hAnsi="Arial" w:cs="Arial"/>
                <w:i/>
                <w:iCs/>
                <w:color w:val="000000"/>
                <w:position w:val="-2"/>
                <w:sz w:val="16"/>
                <w:szCs w:val="16"/>
                <w:shd w:val="clear" w:color="auto" w:fill="D1D1D1"/>
              </w:rPr>
              <w:t>(relevantna za razvrstitev ponudb glede na merilo)</w:t>
            </w:r>
          </w:p>
        </w:tc>
        <w:tc>
          <w:tcPr>
            <w:tcW w:w="459" w:type="pct"/>
            <w:tcBorders>
              <w:top w:val="single" w:sz="5" w:space="0" w:color="000000"/>
              <w:left w:val="single" w:sz="5" w:space="0" w:color="000000"/>
              <w:right w:val="single" w:sz="5" w:space="0" w:color="000000"/>
            </w:tcBorders>
            <w:shd w:val="clear" w:color="auto" w:fill="D1D1D1"/>
            <w:vAlign w:val="center"/>
          </w:tcPr>
          <w:p w14:paraId="16F5949F" w14:textId="5543C231" w:rsidR="009E66CF" w:rsidRPr="009E66CF" w:rsidRDefault="009E66CF" w:rsidP="009E66C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969" w:type="pct"/>
            <w:tcBorders>
              <w:top w:val="single" w:sz="5" w:space="0" w:color="000000"/>
              <w:left w:val="single" w:sz="5" w:space="0" w:color="000000"/>
              <w:right w:val="single" w:sz="5" w:space="0" w:color="000000"/>
            </w:tcBorders>
            <w:shd w:val="clear" w:color="auto" w:fill="D1D1D1"/>
            <w:vAlign w:val="center"/>
          </w:tcPr>
          <w:p w14:paraId="3481ACAD" w14:textId="1E7145B8" w:rsidR="009E66CF" w:rsidRPr="009E66CF" w:rsidRDefault="009E66CF" w:rsidP="009E66C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celotno količino v EUR z DDV</w:t>
            </w:r>
          </w:p>
        </w:tc>
      </w:tr>
      <w:tr w:rsidR="009E66CF" w:rsidRPr="00731494" w14:paraId="34798852" w14:textId="47E4123C" w:rsidTr="009E66CF">
        <w:tc>
          <w:tcPr>
            <w:tcW w:w="3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7EDE6" w14:textId="40EE2B6D" w:rsidR="009E66CF" w:rsidRPr="009E66CF" w:rsidRDefault="009E66CF" w:rsidP="009E66CF">
            <w:pPr>
              <w:jc w:val="center"/>
              <w:rPr>
                <w:rFonts w:ascii="Arial" w:hAnsi="Arial" w:cs="Arial"/>
                <w:sz w:val="18"/>
                <w:szCs w:val="18"/>
              </w:rPr>
            </w:pPr>
            <w:r w:rsidRPr="009E66CF">
              <w:rPr>
                <w:rFonts w:ascii="Arial" w:hAnsi="Arial" w:cs="Arial"/>
                <w:sz w:val="18"/>
                <w:szCs w:val="18"/>
              </w:rPr>
              <w:t>1</w:t>
            </w:r>
          </w:p>
        </w:tc>
        <w:tc>
          <w:tcPr>
            <w:tcW w:w="1174" w:type="pct"/>
            <w:tcBorders>
              <w:top w:val="single" w:sz="5" w:space="0" w:color="000000"/>
              <w:left w:val="single" w:sz="5" w:space="0" w:color="000000"/>
              <w:bottom w:val="single" w:sz="5" w:space="0" w:color="000000"/>
              <w:right w:val="single" w:sz="5" w:space="0" w:color="000000"/>
            </w:tcBorders>
            <w:vAlign w:val="center"/>
          </w:tcPr>
          <w:p w14:paraId="67579765" w14:textId="04D44A03" w:rsidR="009E66CF" w:rsidRPr="009E66CF" w:rsidRDefault="009E66CF" w:rsidP="009E66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B2796E">
              <w:rPr>
                <w:rFonts w:ascii="Arial" w:hAnsi="Arial" w:cs="Arial"/>
                <w:color w:val="000000"/>
                <w:position w:val="-2"/>
                <w:sz w:val="18"/>
                <w:szCs w:val="18"/>
              </w:rPr>
              <w:t>enojni</w:t>
            </w:r>
            <w:r>
              <w:rPr>
                <w:rFonts w:ascii="Arial" w:hAnsi="Arial" w:cs="Arial"/>
                <w:color w:val="000000"/>
                <w:position w:val="-2"/>
                <w:sz w:val="18"/>
                <w:szCs w:val="18"/>
              </w:rPr>
              <w:t>h</w:t>
            </w:r>
            <w:r w:rsidRPr="00B2796E">
              <w:rPr>
                <w:rFonts w:ascii="Arial" w:hAnsi="Arial" w:cs="Arial"/>
                <w:color w:val="000000"/>
                <w:position w:val="-2"/>
                <w:sz w:val="18"/>
                <w:szCs w:val="18"/>
              </w:rPr>
              <w:t xml:space="preserve"> koš</w:t>
            </w:r>
            <w:r>
              <w:rPr>
                <w:rFonts w:ascii="Arial" w:hAnsi="Arial" w:cs="Arial"/>
                <w:color w:val="000000"/>
                <w:position w:val="-2"/>
                <w:sz w:val="18"/>
                <w:szCs w:val="18"/>
              </w:rPr>
              <w:t>ev</w:t>
            </w:r>
            <w:r w:rsidRPr="00B2796E">
              <w:rPr>
                <w:rFonts w:ascii="Arial" w:hAnsi="Arial" w:cs="Arial"/>
                <w:color w:val="000000"/>
                <w:position w:val="-2"/>
                <w:sz w:val="18"/>
                <w:szCs w:val="18"/>
              </w:rPr>
              <w:t xml:space="preserve"> za odpadke s pokrovom</w:t>
            </w:r>
          </w:p>
        </w:tc>
        <w:tc>
          <w:tcPr>
            <w:tcW w:w="407" w:type="pct"/>
            <w:tcBorders>
              <w:top w:val="single" w:sz="5" w:space="0" w:color="000000"/>
              <w:left w:val="single" w:sz="5" w:space="0" w:color="000000"/>
              <w:bottom w:val="single" w:sz="5" w:space="0" w:color="000000"/>
              <w:right w:val="single" w:sz="5" w:space="0" w:color="000000"/>
            </w:tcBorders>
            <w:vAlign w:val="center"/>
          </w:tcPr>
          <w:p w14:paraId="1FD90032" w14:textId="7BA85382" w:rsidR="009E66CF" w:rsidRPr="009E66CF" w:rsidRDefault="00CA51C8" w:rsidP="009E66CF">
            <w:pPr>
              <w:jc w:val="center"/>
              <w:rPr>
                <w:rFonts w:ascii="Arial" w:hAnsi="Arial" w:cs="Arial"/>
                <w:color w:val="000000"/>
                <w:position w:val="-2"/>
                <w:sz w:val="18"/>
                <w:szCs w:val="18"/>
              </w:rPr>
            </w:pPr>
            <w:r>
              <w:rPr>
                <w:rFonts w:ascii="Arial" w:hAnsi="Arial" w:cs="Arial"/>
                <w:color w:val="000000"/>
                <w:position w:val="-2"/>
                <w:sz w:val="18"/>
                <w:szCs w:val="18"/>
              </w:rPr>
              <w:t>227</w:t>
            </w:r>
          </w:p>
        </w:tc>
        <w:tc>
          <w:tcPr>
            <w:tcW w:w="715" w:type="pct"/>
            <w:tcBorders>
              <w:top w:val="single" w:sz="5" w:space="0" w:color="000000"/>
              <w:left w:val="single" w:sz="5" w:space="0" w:color="000000"/>
              <w:bottom w:val="single" w:sz="5" w:space="0" w:color="000000"/>
              <w:right w:val="single" w:sz="5" w:space="0" w:color="000000"/>
            </w:tcBorders>
            <w:vAlign w:val="center"/>
          </w:tcPr>
          <w:p w14:paraId="2994F579" w14:textId="77777777" w:rsidR="009E66CF" w:rsidRPr="009E66CF" w:rsidRDefault="009E66CF" w:rsidP="009E66CF">
            <w:pPr>
              <w:jc w:val="center"/>
              <w:rPr>
                <w:rFonts w:ascii="Arial" w:hAnsi="Arial" w:cs="Arial"/>
                <w:color w:val="000000"/>
                <w:position w:val="-2"/>
                <w:sz w:val="18"/>
                <w:szCs w:val="18"/>
              </w:rPr>
            </w:pPr>
          </w:p>
        </w:tc>
        <w:tc>
          <w:tcPr>
            <w:tcW w:w="970" w:type="pct"/>
            <w:tcBorders>
              <w:top w:val="single" w:sz="5" w:space="0" w:color="000000"/>
              <w:left w:val="single" w:sz="5" w:space="0" w:color="000000"/>
              <w:bottom w:val="single" w:sz="5" w:space="0" w:color="000000"/>
              <w:right w:val="single" w:sz="5" w:space="0" w:color="000000"/>
            </w:tcBorders>
            <w:vAlign w:val="center"/>
          </w:tcPr>
          <w:p w14:paraId="2AE2CFAA" w14:textId="77777777" w:rsidR="009E66CF" w:rsidRPr="009E66CF" w:rsidRDefault="009E66CF" w:rsidP="009E66CF">
            <w:pPr>
              <w:jc w:val="center"/>
              <w:rPr>
                <w:rFonts w:ascii="Arial" w:hAnsi="Arial" w:cs="Arial"/>
                <w:color w:val="000000"/>
                <w:position w:val="-2"/>
                <w:sz w:val="18"/>
                <w:szCs w:val="18"/>
              </w:rPr>
            </w:pPr>
          </w:p>
        </w:tc>
        <w:tc>
          <w:tcPr>
            <w:tcW w:w="459" w:type="pct"/>
            <w:tcBorders>
              <w:top w:val="single" w:sz="5" w:space="0" w:color="000000"/>
              <w:left w:val="single" w:sz="5" w:space="0" w:color="000000"/>
              <w:bottom w:val="single" w:sz="5" w:space="0" w:color="000000"/>
              <w:right w:val="single" w:sz="5" w:space="0" w:color="000000"/>
            </w:tcBorders>
            <w:vAlign w:val="center"/>
          </w:tcPr>
          <w:p w14:paraId="5E95DAC0" w14:textId="77777777" w:rsidR="009E66CF" w:rsidRPr="009E66CF" w:rsidRDefault="009E66CF" w:rsidP="009E66CF">
            <w:pPr>
              <w:jc w:val="center"/>
              <w:rPr>
                <w:rFonts w:ascii="Arial" w:hAnsi="Arial" w:cs="Arial"/>
                <w:color w:val="000000"/>
                <w:position w:val="-2"/>
                <w:sz w:val="18"/>
                <w:szCs w:val="18"/>
              </w:rPr>
            </w:pPr>
          </w:p>
        </w:tc>
        <w:tc>
          <w:tcPr>
            <w:tcW w:w="969" w:type="pct"/>
            <w:tcBorders>
              <w:top w:val="single" w:sz="5" w:space="0" w:color="000000"/>
              <w:left w:val="single" w:sz="5" w:space="0" w:color="000000"/>
              <w:bottom w:val="single" w:sz="5" w:space="0" w:color="000000"/>
              <w:right w:val="single" w:sz="5" w:space="0" w:color="000000"/>
            </w:tcBorders>
            <w:vAlign w:val="center"/>
          </w:tcPr>
          <w:p w14:paraId="139C57E6" w14:textId="77A3B64F" w:rsidR="009E66CF" w:rsidRPr="009E66CF" w:rsidRDefault="009E66CF" w:rsidP="009E66CF">
            <w:pPr>
              <w:jc w:val="center"/>
              <w:rPr>
                <w:rFonts w:ascii="Arial" w:hAnsi="Arial" w:cs="Arial"/>
                <w:color w:val="000000"/>
                <w:position w:val="-2"/>
                <w:sz w:val="18"/>
                <w:szCs w:val="18"/>
              </w:rPr>
            </w:pPr>
          </w:p>
        </w:tc>
      </w:tr>
      <w:tr w:rsidR="009E66CF" w:rsidRPr="00731494" w14:paraId="6988A379" w14:textId="6FE4CCB2" w:rsidTr="009E66CF">
        <w:tc>
          <w:tcPr>
            <w:tcW w:w="3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F75B6" w14:textId="0C04D123" w:rsidR="009E66CF" w:rsidRPr="009E66CF" w:rsidRDefault="009E66CF" w:rsidP="009E66CF">
            <w:pPr>
              <w:jc w:val="center"/>
              <w:rPr>
                <w:rFonts w:ascii="Arial" w:hAnsi="Arial" w:cs="Arial"/>
                <w:sz w:val="18"/>
                <w:szCs w:val="18"/>
              </w:rPr>
            </w:pPr>
            <w:r w:rsidRPr="009E66CF">
              <w:rPr>
                <w:rFonts w:ascii="Arial" w:hAnsi="Arial" w:cs="Arial"/>
                <w:sz w:val="18"/>
                <w:szCs w:val="18"/>
              </w:rPr>
              <w:t>2</w:t>
            </w:r>
          </w:p>
        </w:tc>
        <w:tc>
          <w:tcPr>
            <w:tcW w:w="1174" w:type="pct"/>
            <w:tcBorders>
              <w:top w:val="single" w:sz="5" w:space="0" w:color="000000"/>
              <w:left w:val="single" w:sz="5" w:space="0" w:color="000000"/>
              <w:bottom w:val="single" w:sz="5" w:space="0" w:color="000000"/>
              <w:right w:val="single" w:sz="5" w:space="0" w:color="000000"/>
            </w:tcBorders>
            <w:vAlign w:val="center"/>
          </w:tcPr>
          <w:p w14:paraId="147B3C7E" w14:textId="5F281095" w:rsidR="009E66CF" w:rsidRPr="009E66CF" w:rsidRDefault="009E66CF" w:rsidP="009E66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B2796E">
              <w:rPr>
                <w:rFonts w:ascii="Arial" w:hAnsi="Arial" w:cs="Arial"/>
                <w:color w:val="000000"/>
                <w:position w:val="-2"/>
                <w:sz w:val="18"/>
                <w:szCs w:val="18"/>
              </w:rPr>
              <w:t>dvojni</w:t>
            </w:r>
            <w:r>
              <w:rPr>
                <w:rFonts w:ascii="Arial" w:hAnsi="Arial" w:cs="Arial"/>
                <w:color w:val="000000"/>
                <w:position w:val="-2"/>
                <w:sz w:val="18"/>
                <w:szCs w:val="18"/>
              </w:rPr>
              <w:t>h</w:t>
            </w:r>
            <w:r w:rsidRPr="00B2796E">
              <w:rPr>
                <w:rFonts w:ascii="Arial" w:hAnsi="Arial" w:cs="Arial"/>
                <w:color w:val="000000"/>
                <w:position w:val="-2"/>
                <w:sz w:val="18"/>
                <w:szCs w:val="18"/>
              </w:rPr>
              <w:t xml:space="preserve"> koš</w:t>
            </w:r>
            <w:r>
              <w:rPr>
                <w:rFonts w:ascii="Arial" w:hAnsi="Arial" w:cs="Arial"/>
                <w:color w:val="000000"/>
                <w:position w:val="-2"/>
                <w:sz w:val="18"/>
                <w:szCs w:val="18"/>
              </w:rPr>
              <w:t>ev</w:t>
            </w:r>
            <w:r w:rsidRPr="00B2796E">
              <w:rPr>
                <w:rFonts w:ascii="Arial" w:hAnsi="Arial" w:cs="Arial"/>
                <w:color w:val="000000"/>
                <w:position w:val="-2"/>
                <w:sz w:val="18"/>
                <w:szCs w:val="18"/>
              </w:rPr>
              <w:t xml:space="preserve"> za odpadke s pokrovom</w:t>
            </w:r>
          </w:p>
        </w:tc>
        <w:tc>
          <w:tcPr>
            <w:tcW w:w="407" w:type="pct"/>
            <w:tcBorders>
              <w:top w:val="single" w:sz="5" w:space="0" w:color="000000"/>
              <w:left w:val="single" w:sz="5" w:space="0" w:color="000000"/>
              <w:bottom w:val="single" w:sz="5" w:space="0" w:color="000000"/>
              <w:right w:val="single" w:sz="5" w:space="0" w:color="000000"/>
            </w:tcBorders>
            <w:vAlign w:val="center"/>
          </w:tcPr>
          <w:p w14:paraId="2B7AA034" w14:textId="4688BE54" w:rsidR="009E66CF" w:rsidRPr="009E66CF" w:rsidRDefault="00CA51C8" w:rsidP="009E66CF">
            <w:pPr>
              <w:jc w:val="center"/>
              <w:rPr>
                <w:rFonts w:ascii="Arial" w:hAnsi="Arial" w:cs="Arial"/>
                <w:color w:val="000000"/>
                <w:position w:val="-2"/>
                <w:sz w:val="18"/>
                <w:szCs w:val="18"/>
              </w:rPr>
            </w:pPr>
            <w:r>
              <w:rPr>
                <w:rFonts w:ascii="Arial" w:hAnsi="Arial" w:cs="Arial"/>
                <w:color w:val="000000"/>
                <w:position w:val="-2"/>
                <w:sz w:val="18"/>
                <w:szCs w:val="18"/>
              </w:rPr>
              <w:t>184</w:t>
            </w:r>
          </w:p>
        </w:tc>
        <w:tc>
          <w:tcPr>
            <w:tcW w:w="715" w:type="pct"/>
            <w:tcBorders>
              <w:top w:val="single" w:sz="5" w:space="0" w:color="000000"/>
              <w:left w:val="single" w:sz="5" w:space="0" w:color="000000"/>
              <w:bottom w:val="single" w:sz="5" w:space="0" w:color="000000"/>
              <w:right w:val="single" w:sz="5" w:space="0" w:color="000000"/>
            </w:tcBorders>
            <w:vAlign w:val="center"/>
          </w:tcPr>
          <w:p w14:paraId="743FA0EC" w14:textId="77777777" w:rsidR="009E66CF" w:rsidRPr="009E66CF" w:rsidRDefault="009E66CF" w:rsidP="009E66CF">
            <w:pPr>
              <w:jc w:val="center"/>
              <w:rPr>
                <w:rFonts w:ascii="Arial" w:hAnsi="Arial" w:cs="Arial"/>
                <w:color w:val="000000"/>
                <w:position w:val="-2"/>
                <w:sz w:val="18"/>
                <w:szCs w:val="18"/>
              </w:rPr>
            </w:pPr>
          </w:p>
        </w:tc>
        <w:tc>
          <w:tcPr>
            <w:tcW w:w="970" w:type="pct"/>
            <w:tcBorders>
              <w:top w:val="single" w:sz="5" w:space="0" w:color="000000"/>
              <w:left w:val="single" w:sz="5" w:space="0" w:color="000000"/>
              <w:bottom w:val="single" w:sz="5" w:space="0" w:color="000000"/>
              <w:right w:val="single" w:sz="5" w:space="0" w:color="000000"/>
            </w:tcBorders>
            <w:vAlign w:val="center"/>
          </w:tcPr>
          <w:p w14:paraId="33922392" w14:textId="77777777" w:rsidR="009E66CF" w:rsidRPr="009E66CF" w:rsidRDefault="009E66CF" w:rsidP="009E66CF">
            <w:pPr>
              <w:jc w:val="center"/>
              <w:rPr>
                <w:rFonts w:ascii="Arial" w:hAnsi="Arial" w:cs="Arial"/>
                <w:color w:val="000000"/>
                <w:position w:val="-2"/>
                <w:sz w:val="18"/>
                <w:szCs w:val="18"/>
              </w:rPr>
            </w:pPr>
          </w:p>
        </w:tc>
        <w:tc>
          <w:tcPr>
            <w:tcW w:w="459" w:type="pct"/>
            <w:tcBorders>
              <w:top w:val="single" w:sz="5" w:space="0" w:color="000000"/>
              <w:left w:val="single" w:sz="5" w:space="0" w:color="000000"/>
              <w:bottom w:val="single" w:sz="5" w:space="0" w:color="000000"/>
              <w:right w:val="single" w:sz="5" w:space="0" w:color="000000"/>
            </w:tcBorders>
            <w:vAlign w:val="center"/>
          </w:tcPr>
          <w:p w14:paraId="00F1CF32" w14:textId="77777777" w:rsidR="009E66CF" w:rsidRPr="009E66CF" w:rsidRDefault="009E66CF" w:rsidP="009E66CF">
            <w:pPr>
              <w:jc w:val="center"/>
              <w:rPr>
                <w:rFonts w:ascii="Arial" w:hAnsi="Arial" w:cs="Arial"/>
                <w:color w:val="000000"/>
                <w:position w:val="-2"/>
                <w:sz w:val="18"/>
                <w:szCs w:val="18"/>
              </w:rPr>
            </w:pPr>
          </w:p>
        </w:tc>
        <w:tc>
          <w:tcPr>
            <w:tcW w:w="969" w:type="pct"/>
            <w:tcBorders>
              <w:top w:val="single" w:sz="5" w:space="0" w:color="000000"/>
              <w:left w:val="single" w:sz="5" w:space="0" w:color="000000"/>
              <w:bottom w:val="single" w:sz="5" w:space="0" w:color="000000"/>
              <w:right w:val="single" w:sz="5" w:space="0" w:color="000000"/>
            </w:tcBorders>
            <w:vAlign w:val="center"/>
          </w:tcPr>
          <w:p w14:paraId="378DC712" w14:textId="442CACE6" w:rsidR="009E66CF" w:rsidRPr="009E66CF" w:rsidRDefault="009E66CF" w:rsidP="009E66CF">
            <w:pPr>
              <w:jc w:val="center"/>
              <w:rPr>
                <w:rFonts w:ascii="Arial" w:hAnsi="Arial" w:cs="Arial"/>
                <w:color w:val="000000"/>
                <w:position w:val="-2"/>
                <w:sz w:val="18"/>
                <w:szCs w:val="18"/>
              </w:rPr>
            </w:pPr>
          </w:p>
        </w:tc>
      </w:tr>
      <w:tr w:rsidR="009E66CF" w:rsidRPr="00731494" w14:paraId="15A742B9" w14:textId="551AC180" w:rsidTr="009E66CF">
        <w:tc>
          <w:tcPr>
            <w:tcW w:w="3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4418F" w14:textId="2FD7EBB4" w:rsidR="009E66CF" w:rsidRPr="009E66CF" w:rsidRDefault="009E66CF" w:rsidP="009E66CF">
            <w:pPr>
              <w:jc w:val="center"/>
              <w:rPr>
                <w:rFonts w:ascii="Arial" w:hAnsi="Arial" w:cs="Arial"/>
                <w:color w:val="000000"/>
                <w:position w:val="-2"/>
                <w:sz w:val="18"/>
                <w:szCs w:val="18"/>
              </w:rPr>
            </w:pPr>
            <w:r w:rsidRPr="009E66CF">
              <w:rPr>
                <w:rFonts w:ascii="Arial" w:hAnsi="Arial" w:cs="Arial"/>
                <w:color w:val="000000"/>
                <w:position w:val="-2"/>
                <w:sz w:val="18"/>
                <w:szCs w:val="18"/>
              </w:rPr>
              <w:t>3</w:t>
            </w:r>
          </w:p>
        </w:tc>
        <w:tc>
          <w:tcPr>
            <w:tcW w:w="1174" w:type="pct"/>
            <w:tcBorders>
              <w:top w:val="single" w:sz="5" w:space="0" w:color="000000"/>
              <w:left w:val="single" w:sz="5" w:space="0" w:color="000000"/>
              <w:bottom w:val="single" w:sz="5" w:space="0" w:color="000000"/>
              <w:right w:val="single" w:sz="5" w:space="0" w:color="000000"/>
            </w:tcBorders>
            <w:vAlign w:val="center"/>
          </w:tcPr>
          <w:p w14:paraId="7BE94CD4" w14:textId="1F110683" w:rsidR="009E66CF" w:rsidRPr="009E66CF" w:rsidRDefault="009E66CF" w:rsidP="009E66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stenskih </w:t>
            </w:r>
            <w:r w:rsidRPr="00B2796E">
              <w:rPr>
                <w:rFonts w:ascii="Arial" w:hAnsi="Arial" w:cs="Arial"/>
                <w:color w:val="000000"/>
                <w:position w:val="-2"/>
                <w:sz w:val="18"/>
                <w:szCs w:val="18"/>
              </w:rPr>
              <w:t>obroč</w:t>
            </w:r>
            <w:r>
              <w:rPr>
                <w:rFonts w:ascii="Arial" w:hAnsi="Arial" w:cs="Arial"/>
                <w:color w:val="000000"/>
                <w:position w:val="-2"/>
                <w:sz w:val="18"/>
                <w:szCs w:val="18"/>
              </w:rPr>
              <w:t>ev</w:t>
            </w:r>
            <w:r w:rsidRPr="00B2796E">
              <w:rPr>
                <w:rFonts w:ascii="Arial" w:hAnsi="Arial" w:cs="Arial"/>
                <w:color w:val="000000"/>
                <w:position w:val="-2"/>
                <w:sz w:val="18"/>
                <w:szCs w:val="18"/>
              </w:rPr>
              <w:t xml:space="preserve"> za </w:t>
            </w:r>
            <w:r>
              <w:rPr>
                <w:rFonts w:ascii="Arial" w:hAnsi="Arial" w:cs="Arial"/>
                <w:color w:val="000000"/>
                <w:position w:val="-2"/>
                <w:sz w:val="18"/>
                <w:szCs w:val="18"/>
              </w:rPr>
              <w:t>zbiranje odpadkov</w:t>
            </w:r>
          </w:p>
        </w:tc>
        <w:tc>
          <w:tcPr>
            <w:tcW w:w="407" w:type="pct"/>
            <w:tcBorders>
              <w:top w:val="single" w:sz="5" w:space="0" w:color="000000"/>
              <w:left w:val="single" w:sz="5" w:space="0" w:color="000000"/>
              <w:bottom w:val="single" w:sz="5" w:space="0" w:color="000000"/>
              <w:right w:val="single" w:sz="5" w:space="0" w:color="000000"/>
            </w:tcBorders>
            <w:vAlign w:val="center"/>
          </w:tcPr>
          <w:p w14:paraId="0A0C9247" w14:textId="466B6A6D" w:rsidR="009E66CF" w:rsidRPr="009E66CF" w:rsidRDefault="00CA51C8" w:rsidP="009E66CF">
            <w:pPr>
              <w:jc w:val="center"/>
              <w:rPr>
                <w:rFonts w:ascii="Arial" w:hAnsi="Arial" w:cs="Arial"/>
                <w:color w:val="000000"/>
                <w:position w:val="-2"/>
                <w:sz w:val="18"/>
                <w:szCs w:val="18"/>
              </w:rPr>
            </w:pPr>
            <w:r>
              <w:rPr>
                <w:rFonts w:ascii="Arial" w:hAnsi="Arial" w:cs="Arial"/>
                <w:color w:val="000000"/>
                <w:position w:val="-2"/>
                <w:sz w:val="18"/>
                <w:szCs w:val="18"/>
              </w:rPr>
              <w:t>471</w:t>
            </w:r>
          </w:p>
        </w:tc>
        <w:tc>
          <w:tcPr>
            <w:tcW w:w="715" w:type="pct"/>
            <w:tcBorders>
              <w:top w:val="single" w:sz="5" w:space="0" w:color="000000"/>
              <w:left w:val="single" w:sz="5" w:space="0" w:color="000000"/>
              <w:bottom w:val="single" w:sz="5" w:space="0" w:color="000000"/>
              <w:right w:val="single" w:sz="5" w:space="0" w:color="000000"/>
            </w:tcBorders>
            <w:vAlign w:val="center"/>
          </w:tcPr>
          <w:p w14:paraId="478B7E9C" w14:textId="77777777" w:rsidR="009E66CF" w:rsidRPr="009E66CF" w:rsidRDefault="009E66CF" w:rsidP="009E66CF">
            <w:pPr>
              <w:jc w:val="center"/>
              <w:rPr>
                <w:rFonts w:ascii="Arial" w:hAnsi="Arial" w:cs="Arial"/>
                <w:color w:val="000000"/>
                <w:position w:val="-2"/>
                <w:sz w:val="18"/>
                <w:szCs w:val="18"/>
              </w:rPr>
            </w:pPr>
          </w:p>
        </w:tc>
        <w:tc>
          <w:tcPr>
            <w:tcW w:w="970" w:type="pct"/>
            <w:tcBorders>
              <w:top w:val="single" w:sz="5" w:space="0" w:color="000000"/>
              <w:left w:val="single" w:sz="5" w:space="0" w:color="000000"/>
              <w:bottom w:val="single" w:sz="5" w:space="0" w:color="000000"/>
              <w:right w:val="single" w:sz="5" w:space="0" w:color="000000"/>
            </w:tcBorders>
            <w:vAlign w:val="center"/>
          </w:tcPr>
          <w:p w14:paraId="1D97CF6E" w14:textId="77777777" w:rsidR="009E66CF" w:rsidRPr="009E66CF" w:rsidRDefault="009E66CF" w:rsidP="009E66CF">
            <w:pPr>
              <w:jc w:val="center"/>
              <w:rPr>
                <w:rFonts w:ascii="Arial" w:hAnsi="Arial" w:cs="Arial"/>
                <w:color w:val="000000"/>
                <w:position w:val="-2"/>
                <w:sz w:val="18"/>
                <w:szCs w:val="18"/>
              </w:rPr>
            </w:pPr>
          </w:p>
        </w:tc>
        <w:tc>
          <w:tcPr>
            <w:tcW w:w="459" w:type="pct"/>
            <w:tcBorders>
              <w:top w:val="single" w:sz="5" w:space="0" w:color="000000"/>
              <w:left w:val="single" w:sz="5" w:space="0" w:color="000000"/>
              <w:bottom w:val="single" w:sz="5" w:space="0" w:color="000000"/>
              <w:right w:val="single" w:sz="5" w:space="0" w:color="000000"/>
            </w:tcBorders>
            <w:vAlign w:val="center"/>
          </w:tcPr>
          <w:p w14:paraId="6B411F4D" w14:textId="77777777" w:rsidR="009E66CF" w:rsidRPr="009E66CF" w:rsidRDefault="009E66CF" w:rsidP="009E66CF">
            <w:pPr>
              <w:jc w:val="center"/>
              <w:rPr>
                <w:rFonts w:ascii="Arial" w:hAnsi="Arial" w:cs="Arial"/>
                <w:color w:val="000000"/>
                <w:position w:val="-2"/>
                <w:sz w:val="18"/>
                <w:szCs w:val="18"/>
              </w:rPr>
            </w:pPr>
          </w:p>
        </w:tc>
        <w:tc>
          <w:tcPr>
            <w:tcW w:w="969" w:type="pct"/>
            <w:tcBorders>
              <w:top w:val="single" w:sz="5" w:space="0" w:color="000000"/>
              <w:left w:val="single" w:sz="5" w:space="0" w:color="000000"/>
              <w:bottom w:val="single" w:sz="5" w:space="0" w:color="000000"/>
              <w:right w:val="single" w:sz="5" w:space="0" w:color="000000"/>
            </w:tcBorders>
            <w:vAlign w:val="center"/>
          </w:tcPr>
          <w:p w14:paraId="7E7E1BAB" w14:textId="6E5919D6" w:rsidR="009E66CF" w:rsidRPr="009E66CF" w:rsidRDefault="009E66CF" w:rsidP="009E66CF">
            <w:pPr>
              <w:jc w:val="center"/>
              <w:rPr>
                <w:rFonts w:ascii="Arial" w:hAnsi="Arial" w:cs="Arial"/>
                <w:color w:val="000000"/>
                <w:position w:val="-2"/>
                <w:sz w:val="18"/>
                <w:szCs w:val="18"/>
              </w:rPr>
            </w:pPr>
          </w:p>
        </w:tc>
      </w:tr>
      <w:tr w:rsidR="009E66CF" w:rsidRPr="00731494" w14:paraId="047E7CFB" w14:textId="46F87CF6" w:rsidTr="009E66CF">
        <w:trPr>
          <w:trHeight w:val="26"/>
        </w:trPr>
        <w:tc>
          <w:tcPr>
            <w:tcW w:w="3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63FE7" w14:textId="097A36E1" w:rsidR="009E66CF" w:rsidRPr="009E66CF" w:rsidRDefault="009E66CF" w:rsidP="009E66CF">
            <w:pPr>
              <w:jc w:val="center"/>
              <w:rPr>
                <w:rFonts w:ascii="Arial" w:hAnsi="Arial" w:cs="Arial"/>
                <w:color w:val="000000"/>
                <w:position w:val="-2"/>
                <w:sz w:val="18"/>
                <w:szCs w:val="18"/>
              </w:rPr>
            </w:pPr>
            <w:r w:rsidRPr="009E66CF">
              <w:rPr>
                <w:rFonts w:ascii="Arial" w:hAnsi="Arial" w:cs="Arial"/>
                <w:color w:val="000000"/>
                <w:position w:val="-2"/>
                <w:sz w:val="18"/>
                <w:szCs w:val="18"/>
              </w:rPr>
              <w:t>4</w:t>
            </w:r>
          </w:p>
        </w:tc>
        <w:tc>
          <w:tcPr>
            <w:tcW w:w="1174" w:type="pct"/>
            <w:tcBorders>
              <w:top w:val="single" w:sz="5" w:space="0" w:color="000000"/>
              <w:left w:val="single" w:sz="5" w:space="0" w:color="000000"/>
              <w:bottom w:val="single" w:sz="5" w:space="0" w:color="000000"/>
              <w:right w:val="single" w:sz="5" w:space="0" w:color="000000"/>
            </w:tcBorders>
            <w:vAlign w:val="center"/>
          </w:tcPr>
          <w:p w14:paraId="5BB9E943" w14:textId="6B339605" w:rsidR="009E66CF" w:rsidRPr="009E66CF" w:rsidRDefault="009E66CF" w:rsidP="009E66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B2796E">
              <w:rPr>
                <w:rFonts w:ascii="Arial" w:hAnsi="Arial" w:cs="Arial"/>
                <w:color w:val="000000"/>
                <w:position w:val="-2"/>
                <w:sz w:val="18"/>
                <w:szCs w:val="18"/>
              </w:rPr>
              <w:t>zbiralnik</w:t>
            </w:r>
            <w:r>
              <w:rPr>
                <w:rFonts w:ascii="Arial" w:hAnsi="Arial" w:cs="Arial"/>
                <w:color w:val="000000"/>
                <w:position w:val="-2"/>
                <w:sz w:val="18"/>
                <w:szCs w:val="18"/>
              </w:rPr>
              <w:t>ov</w:t>
            </w:r>
            <w:r w:rsidRPr="00B2796E">
              <w:rPr>
                <w:rFonts w:ascii="Arial" w:hAnsi="Arial" w:cs="Arial"/>
                <w:color w:val="000000"/>
                <w:position w:val="-2"/>
                <w:sz w:val="18"/>
                <w:szCs w:val="18"/>
              </w:rPr>
              <w:t xml:space="preserve"> za ločeno zbiranje odpadkov - kovinski trojček</w:t>
            </w:r>
          </w:p>
        </w:tc>
        <w:tc>
          <w:tcPr>
            <w:tcW w:w="407" w:type="pct"/>
            <w:tcBorders>
              <w:top w:val="single" w:sz="5" w:space="0" w:color="000000"/>
              <w:left w:val="single" w:sz="5" w:space="0" w:color="000000"/>
              <w:bottom w:val="single" w:sz="5" w:space="0" w:color="000000"/>
              <w:right w:val="single" w:sz="5" w:space="0" w:color="000000"/>
            </w:tcBorders>
            <w:vAlign w:val="center"/>
          </w:tcPr>
          <w:p w14:paraId="03C27EA1" w14:textId="6144A63C" w:rsidR="009E66CF" w:rsidRPr="009E66CF" w:rsidRDefault="00CA51C8" w:rsidP="009E66CF">
            <w:pPr>
              <w:jc w:val="center"/>
              <w:rPr>
                <w:rFonts w:ascii="Arial" w:hAnsi="Arial" w:cs="Arial"/>
                <w:color w:val="000000"/>
                <w:position w:val="-2"/>
                <w:sz w:val="18"/>
                <w:szCs w:val="18"/>
              </w:rPr>
            </w:pPr>
            <w:r>
              <w:rPr>
                <w:rFonts w:ascii="Arial" w:hAnsi="Arial" w:cs="Arial"/>
                <w:color w:val="000000"/>
                <w:position w:val="-2"/>
                <w:sz w:val="18"/>
                <w:szCs w:val="18"/>
              </w:rPr>
              <w:t>127</w:t>
            </w:r>
          </w:p>
        </w:tc>
        <w:tc>
          <w:tcPr>
            <w:tcW w:w="715" w:type="pct"/>
            <w:tcBorders>
              <w:top w:val="single" w:sz="5" w:space="0" w:color="000000"/>
              <w:left w:val="single" w:sz="5" w:space="0" w:color="000000"/>
              <w:bottom w:val="single" w:sz="5" w:space="0" w:color="000000"/>
              <w:right w:val="single" w:sz="5" w:space="0" w:color="000000"/>
            </w:tcBorders>
            <w:vAlign w:val="center"/>
          </w:tcPr>
          <w:p w14:paraId="00B3E750" w14:textId="77777777" w:rsidR="009E66CF" w:rsidRPr="009E66CF" w:rsidRDefault="009E66CF" w:rsidP="009E66CF">
            <w:pPr>
              <w:jc w:val="center"/>
              <w:rPr>
                <w:rFonts w:ascii="Arial" w:hAnsi="Arial" w:cs="Arial"/>
                <w:color w:val="000000"/>
                <w:position w:val="-2"/>
                <w:sz w:val="18"/>
                <w:szCs w:val="18"/>
              </w:rPr>
            </w:pPr>
          </w:p>
        </w:tc>
        <w:tc>
          <w:tcPr>
            <w:tcW w:w="970" w:type="pct"/>
            <w:tcBorders>
              <w:top w:val="single" w:sz="5" w:space="0" w:color="000000"/>
              <w:left w:val="single" w:sz="5" w:space="0" w:color="000000"/>
              <w:bottom w:val="single" w:sz="5" w:space="0" w:color="000000"/>
              <w:right w:val="single" w:sz="5" w:space="0" w:color="000000"/>
            </w:tcBorders>
            <w:vAlign w:val="center"/>
          </w:tcPr>
          <w:p w14:paraId="0BCA27F3" w14:textId="77777777" w:rsidR="009E66CF" w:rsidRPr="009E66CF" w:rsidRDefault="009E66CF" w:rsidP="009E66CF">
            <w:pPr>
              <w:jc w:val="center"/>
              <w:rPr>
                <w:rFonts w:ascii="Arial" w:hAnsi="Arial" w:cs="Arial"/>
                <w:color w:val="000000"/>
                <w:position w:val="-2"/>
                <w:sz w:val="18"/>
                <w:szCs w:val="18"/>
              </w:rPr>
            </w:pPr>
          </w:p>
        </w:tc>
        <w:tc>
          <w:tcPr>
            <w:tcW w:w="459" w:type="pct"/>
            <w:tcBorders>
              <w:top w:val="single" w:sz="5" w:space="0" w:color="000000"/>
              <w:left w:val="single" w:sz="5" w:space="0" w:color="000000"/>
              <w:bottom w:val="single" w:sz="5" w:space="0" w:color="000000"/>
              <w:right w:val="single" w:sz="5" w:space="0" w:color="000000"/>
            </w:tcBorders>
            <w:vAlign w:val="center"/>
          </w:tcPr>
          <w:p w14:paraId="57892A29" w14:textId="77777777" w:rsidR="009E66CF" w:rsidRPr="009E66CF" w:rsidRDefault="009E66CF" w:rsidP="009E66CF">
            <w:pPr>
              <w:jc w:val="center"/>
              <w:rPr>
                <w:rFonts w:ascii="Arial" w:hAnsi="Arial" w:cs="Arial"/>
                <w:color w:val="000000"/>
                <w:position w:val="-2"/>
                <w:sz w:val="18"/>
                <w:szCs w:val="18"/>
              </w:rPr>
            </w:pPr>
          </w:p>
        </w:tc>
        <w:tc>
          <w:tcPr>
            <w:tcW w:w="969" w:type="pct"/>
            <w:tcBorders>
              <w:top w:val="single" w:sz="5" w:space="0" w:color="000000"/>
              <w:left w:val="single" w:sz="5" w:space="0" w:color="000000"/>
              <w:bottom w:val="single" w:sz="5" w:space="0" w:color="000000"/>
              <w:right w:val="single" w:sz="5" w:space="0" w:color="000000"/>
            </w:tcBorders>
            <w:vAlign w:val="center"/>
          </w:tcPr>
          <w:p w14:paraId="45DEBD5D" w14:textId="6D510066" w:rsidR="009E66CF" w:rsidRPr="009E66CF" w:rsidRDefault="009E66CF" w:rsidP="009E66CF">
            <w:pPr>
              <w:jc w:val="center"/>
              <w:rPr>
                <w:rFonts w:ascii="Arial" w:hAnsi="Arial" w:cs="Arial"/>
                <w:color w:val="000000"/>
                <w:position w:val="-2"/>
                <w:sz w:val="18"/>
                <w:szCs w:val="18"/>
              </w:rPr>
            </w:pPr>
          </w:p>
        </w:tc>
      </w:tr>
      <w:tr w:rsidR="009E66CF" w:rsidRPr="00731494" w14:paraId="29F52F25" w14:textId="0D136404" w:rsidTr="009E66CF">
        <w:tc>
          <w:tcPr>
            <w:tcW w:w="3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A1869" w14:textId="30980B17" w:rsidR="009E66CF" w:rsidRPr="009E66CF" w:rsidRDefault="009E66CF" w:rsidP="009E66CF">
            <w:pPr>
              <w:jc w:val="center"/>
              <w:rPr>
                <w:rFonts w:ascii="Arial" w:hAnsi="Arial" w:cs="Arial"/>
                <w:color w:val="000000"/>
                <w:position w:val="-2"/>
                <w:sz w:val="18"/>
                <w:szCs w:val="18"/>
              </w:rPr>
            </w:pPr>
            <w:r w:rsidRPr="009E66CF">
              <w:rPr>
                <w:rFonts w:ascii="Arial" w:hAnsi="Arial" w:cs="Arial"/>
                <w:color w:val="000000"/>
                <w:position w:val="-2"/>
                <w:sz w:val="18"/>
                <w:szCs w:val="18"/>
              </w:rPr>
              <w:t>5</w:t>
            </w:r>
          </w:p>
        </w:tc>
        <w:tc>
          <w:tcPr>
            <w:tcW w:w="1174" w:type="pct"/>
            <w:tcBorders>
              <w:top w:val="single" w:sz="5" w:space="0" w:color="000000"/>
              <w:left w:val="single" w:sz="5" w:space="0" w:color="000000"/>
              <w:bottom w:val="single" w:sz="5" w:space="0" w:color="000000"/>
              <w:right w:val="single" w:sz="5" w:space="0" w:color="000000"/>
            </w:tcBorders>
            <w:vAlign w:val="center"/>
          </w:tcPr>
          <w:p w14:paraId="75421AFE" w14:textId="350F3421" w:rsidR="009E66CF" w:rsidRPr="009E66CF" w:rsidRDefault="009E66CF" w:rsidP="009E66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B2796E">
              <w:rPr>
                <w:rFonts w:ascii="Arial" w:hAnsi="Arial" w:cs="Arial"/>
                <w:color w:val="000000"/>
                <w:position w:val="-2"/>
                <w:sz w:val="18"/>
                <w:szCs w:val="18"/>
              </w:rPr>
              <w:t>zbiralnik</w:t>
            </w:r>
            <w:r>
              <w:rPr>
                <w:rFonts w:ascii="Arial" w:hAnsi="Arial" w:cs="Arial"/>
                <w:color w:val="000000"/>
                <w:position w:val="-2"/>
                <w:sz w:val="18"/>
                <w:szCs w:val="18"/>
              </w:rPr>
              <w:t>ov</w:t>
            </w:r>
            <w:r w:rsidRPr="00B2796E">
              <w:rPr>
                <w:rFonts w:ascii="Arial" w:hAnsi="Arial" w:cs="Arial"/>
                <w:color w:val="000000"/>
                <w:position w:val="-2"/>
                <w:sz w:val="18"/>
                <w:szCs w:val="18"/>
              </w:rPr>
              <w:t xml:space="preserve"> za ločeno zbiranje odpadkov - betonski trojček zunanji</w:t>
            </w:r>
          </w:p>
        </w:tc>
        <w:tc>
          <w:tcPr>
            <w:tcW w:w="407" w:type="pct"/>
            <w:tcBorders>
              <w:top w:val="single" w:sz="5" w:space="0" w:color="000000"/>
              <w:left w:val="single" w:sz="5" w:space="0" w:color="000000"/>
              <w:bottom w:val="single" w:sz="5" w:space="0" w:color="000000"/>
              <w:right w:val="single" w:sz="5" w:space="0" w:color="000000"/>
            </w:tcBorders>
            <w:vAlign w:val="center"/>
          </w:tcPr>
          <w:p w14:paraId="7C154519" w14:textId="189222F5" w:rsidR="009E66CF" w:rsidRPr="009E66CF" w:rsidRDefault="00CA51C8" w:rsidP="009E66CF">
            <w:pPr>
              <w:jc w:val="center"/>
              <w:rPr>
                <w:rFonts w:ascii="Arial" w:hAnsi="Arial" w:cs="Arial"/>
                <w:color w:val="000000"/>
                <w:position w:val="-2"/>
                <w:sz w:val="18"/>
                <w:szCs w:val="18"/>
              </w:rPr>
            </w:pPr>
            <w:r>
              <w:rPr>
                <w:rFonts w:ascii="Arial" w:hAnsi="Arial" w:cs="Arial"/>
                <w:color w:val="000000"/>
                <w:position w:val="-2"/>
                <w:sz w:val="18"/>
                <w:szCs w:val="18"/>
              </w:rPr>
              <w:t>54</w:t>
            </w:r>
          </w:p>
        </w:tc>
        <w:tc>
          <w:tcPr>
            <w:tcW w:w="715" w:type="pct"/>
            <w:tcBorders>
              <w:top w:val="single" w:sz="5" w:space="0" w:color="000000"/>
              <w:left w:val="single" w:sz="5" w:space="0" w:color="000000"/>
              <w:bottom w:val="single" w:sz="5" w:space="0" w:color="000000"/>
              <w:right w:val="single" w:sz="5" w:space="0" w:color="000000"/>
            </w:tcBorders>
            <w:vAlign w:val="center"/>
          </w:tcPr>
          <w:p w14:paraId="52F106BB" w14:textId="77777777" w:rsidR="009E66CF" w:rsidRPr="009E66CF" w:rsidRDefault="009E66CF" w:rsidP="009E66CF">
            <w:pPr>
              <w:jc w:val="center"/>
              <w:rPr>
                <w:rFonts w:ascii="Arial" w:hAnsi="Arial" w:cs="Arial"/>
                <w:color w:val="000000"/>
                <w:position w:val="-2"/>
                <w:sz w:val="18"/>
                <w:szCs w:val="18"/>
              </w:rPr>
            </w:pPr>
          </w:p>
        </w:tc>
        <w:tc>
          <w:tcPr>
            <w:tcW w:w="970" w:type="pct"/>
            <w:tcBorders>
              <w:top w:val="single" w:sz="5" w:space="0" w:color="000000"/>
              <w:left w:val="single" w:sz="5" w:space="0" w:color="000000"/>
              <w:bottom w:val="single" w:sz="5" w:space="0" w:color="000000"/>
              <w:right w:val="single" w:sz="5" w:space="0" w:color="000000"/>
            </w:tcBorders>
            <w:vAlign w:val="center"/>
          </w:tcPr>
          <w:p w14:paraId="5DF5BB40" w14:textId="77777777" w:rsidR="009E66CF" w:rsidRPr="009E66CF" w:rsidRDefault="009E66CF" w:rsidP="009E66CF">
            <w:pPr>
              <w:jc w:val="center"/>
              <w:rPr>
                <w:rFonts w:ascii="Arial" w:hAnsi="Arial" w:cs="Arial"/>
                <w:color w:val="000000"/>
                <w:position w:val="-2"/>
                <w:sz w:val="18"/>
                <w:szCs w:val="18"/>
              </w:rPr>
            </w:pPr>
          </w:p>
        </w:tc>
        <w:tc>
          <w:tcPr>
            <w:tcW w:w="459" w:type="pct"/>
            <w:tcBorders>
              <w:top w:val="single" w:sz="5" w:space="0" w:color="000000"/>
              <w:left w:val="single" w:sz="5" w:space="0" w:color="000000"/>
              <w:bottom w:val="single" w:sz="5" w:space="0" w:color="000000"/>
              <w:right w:val="single" w:sz="5" w:space="0" w:color="000000"/>
            </w:tcBorders>
            <w:vAlign w:val="center"/>
          </w:tcPr>
          <w:p w14:paraId="6A653ABB" w14:textId="77777777" w:rsidR="009E66CF" w:rsidRPr="009E66CF" w:rsidRDefault="009E66CF" w:rsidP="009E66CF">
            <w:pPr>
              <w:jc w:val="center"/>
              <w:rPr>
                <w:rFonts w:ascii="Arial" w:hAnsi="Arial" w:cs="Arial"/>
                <w:color w:val="000000"/>
                <w:position w:val="-2"/>
                <w:sz w:val="18"/>
                <w:szCs w:val="18"/>
              </w:rPr>
            </w:pPr>
          </w:p>
        </w:tc>
        <w:tc>
          <w:tcPr>
            <w:tcW w:w="969" w:type="pct"/>
            <w:tcBorders>
              <w:top w:val="single" w:sz="5" w:space="0" w:color="000000"/>
              <w:left w:val="single" w:sz="5" w:space="0" w:color="000000"/>
              <w:bottom w:val="single" w:sz="5" w:space="0" w:color="000000"/>
              <w:right w:val="single" w:sz="5" w:space="0" w:color="000000"/>
            </w:tcBorders>
            <w:vAlign w:val="center"/>
          </w:tcPr>
          <w:p w14:paraId="3BF0AF04" w14:textId="64674F97" w:rsidR="009E66CF" w:rsidRPr="009E66CF" w:rsidRDefault="009E66CF" w:rsidP="009E66CF">
            <w:pPr>
              <w:jc w:val="center"/>
              <w:rPr>
                <w:rFonts w:ascii="Arial" w:hAnsi="Arial" w:cs="Arial"/>
                <w:color w:val="000000"/>
                <w:position w:val="-2"/>
                <w:sz w:val="18"/>
                <w:szCs w:val="18"/>
              </w:rPr>
            </w:pPr>
          </w:p>
        </w:tc>
      </w:tr>
    </w:tbl>
    <w:p w14:paraId="644B3B04" w14:textId="69A1D27A" w:rsidR="00380D35" w:rsidRDefault="00380D35" w:rsidP="004A2111">
      <w:pPr>
        <w:spacing w:after="0" w:line="240" w:lineRule="auto"/>
        <w:rPr>
          <w:rFonts w:ascii="Arial" w:hAnsi="Arial" w:cs="Arial"/>
          <w:color w:val="000000"/>
          <w:sz w:val="18"/>
          <w:szCs w:val="18"/>
        </w:rPr>
      </w:pPr>
      <w:r w:rsidRPr="00731494">
        <w:rPr>
          <w:rFonts w:ascii="Arial" w:hAnsi="Arial" w:cs="Arial"/>
          <w:color w:val="000000"/>
          <w:sz w:val="18"/>
          <w:szCs w:val="18"/>
        </w:rPr>
        <w:t xml:space="preserve">  </w:t>
      </w:r>
    </w:p>
    <w:p w14:paraId="3524056F" w14:textId="2E61B368" w:rsidR="004A2111" w:rsidRDefault="004A2111" w:rsidP="004A2111">
      <w:pPr>
        <w:spacing w:before="225" w:after="225" w:line="240" w:lineRule="auto"/>
      </w:pPr>
      <w:r>
        <w:rPr>
          <w:rFonts w:ascii="Arial" w:hAnsi="Arial" w:cs="Arial"/>
          <w:color w:val="000000"/>
          <w:sz w:val="18"/>
          <w:szCs w:val="18"/>
        </w:rPr>
        <w:t>Zavezujemo se, da bomo dobave izvedli in izvršili skladno z zahtevami naročnika, najkasneje v rokih določenih v razpisni dokumentaciji.  </w:t>
      </w:r>
    </w:p>
    <w:p w14:paraId="1CB64D43" w14:textId="584F4296" w:rsidR="004A2111" w:rsidRDefault="004A2111" w:rsidP="009E66CF">
      <w:pPr>
        <w:spacing w:after="0" w:line="240" w:lineRule="auto"/>
        <w:jc w:val="both"/>
        <w:rPr>
          <w:rFonts w:ascii="Arial" w:hAnsi="Arial" w:cs="Arial"/>
          <w:color w:val="000000"/>
          <w:sz w:val="18"/>
          <w:szCs w:val="18"/>
        </w:rPr>
        <w:sectPr w:rsidR="004A2111" w:rsidSect="00380D35">
          <w:pgSz w:w="16838" w:h="11906" w:orient="landscape"/>
          <w:pgMar w:top="1418" w:right="1418" w:bottom="1418" w:left="1418" w:header="567" w:footer="596" w:gutter="0"/>
          <w:cols w:space="708"/>
          <w:docGrid w:linePitch="360"/>
        </w:sectPr>
      </w:pPr>
    </w:p>
    <w:p w14:paraId="275CA577" w14:textId="77777777" w:rsidR="00BE7E6E" w:rsidRPr="00731494" w:rsidRDefault="005C76AA">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5C76AA">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5C76AA">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5C76AA">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5C76AA">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5C76AA">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5C76AA">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5C76AA">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5C76AA">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5C76AA">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5C76AA">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5C76AA">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5C76AA">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5C76AA">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5C76AA">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5C76AA">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5C76AA">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5C76AA">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5C76AA">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5C76AA">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5C76AA">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5C76A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5C76AA">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5C76AA">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5C76AA">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5C76AA">
          <w:pgSz w:w="11906" w:h="16838"/>
          <w:pgMar w:top="1418" w:right="1418" w:bottom="1418" w:left="1418" w:header="567" w:footer="596" w:gutter="0"/>
          <w:cols w:space="708"/>
          <w:docGrid w:linePitch="360"/>
        </w:sectPr>
      </w:pPr>
    </w:p>
    <w:p w14:paraId="302EBB07" w14:textId="77777777" w:rsidR="009A6465" w:rsidRPr="00731494" w:rsidRDefault="005C76AA" w:rsidP="005C76AA">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5C76AA"/>
    <w:p w14:paraId="57EF4F13" w14:textId="77777777" w:rsidR="009A6465" w:rsidRPr="00731494" w:rsidRDefault="005C76AA" w:rsidP="005C76A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5C76AA">
      <w:pPr>
        <w:spacing w:after="120"/>
        <w:rPr>
          <w:rFonts w:ascii="Arial" w:hAnsi="Arial" w:cs="Arial"/>
        </w:rPr>
      </w:pPr>
    </w:p>
    <w:p w14:paraId="7115F270" w14:textId="2B1213C4" w:rsidR="00BE7E6E" w:rsidRPr="008A2ED2" w:rsidRDefault="005C76AA">
      <w:pPr>
        <w:spacing w:before="225" w:after="225" w:line="240" w:lineRule="auto"/>
        <w:jc w:val="both"/>
      </w:pPr>
      <w:r w:rsidRPr="008A2ED2">
        <w:rPr>
          <w:rFonts w:ascii="Arial" w:hAnsi="Arial" w:cs="Arial"/>
          <w:color w:val="000000"/>
          <w:sz w:val="18"/>
          <w:szCs w:val="18"/>
        </w:rPr>
        <w:t xml:space="preserve">V zvezi z javnim naročilom </w:t>
      </w:r>
      <w:r w:rsidRPr="008A2ED2">
        <w:rPr>
          <w:rFonts w:ascii="Arial" w:hAnsi="Arial" w:cs="Arial"/>
          <w:b/>
          <w:bCs/>
          <w:color w:val="000000"/>
          <w:sz w:val="18"/>
          <w:szCs w:val="18"/>
        </w:rPr>
        <w:t>»</w:t>
      </w:r>
      <w:r w:rsidR="008A2ED2" w:rsidRPr="008A2ED2">
        <w:rPr>
          <w:rFonts w:ascii="Arial" w:hAnsi="Arial" w:cs="Arial"/>
          <w:b/>
          <w:bCs/>
          <w:color w:val="000000"/>
          <w:sz w:val="18"/>
          <w:szCs w:val="18"/>
        </w:rPr>
        <w:t>Nakup zbiralnikov za odpadke za potrebe UKC Ljubljana</w:t>
      </w:r>
      <w:r w:rsidR="00435805" w:rsidRPr="008A2ED2">
        <w:rPr>
          <w:rFonts w:ascii="Arial" w:hAnsi="Arial" w:cs="Arial"/>
          <w:b/>
          <w:bCs/>
          <w:color w:val="000000"/>
          <w:sz w:val="18"/>
          <w:szCs w:val="18"/>
        </w:rPr>
        <w:t>«</w:t>
      </w:r>
    </w:p>
    <w:p w14:paraId="7202A82C" w14:textId="77777777" w:rsidR="00BE7E6E" w:rsidRPr="008A2ED2" w:rsidRDefault="005C76AA">
      <w:pPr>
        <w:spacing w:before="225" w:after="225" w:line="240" w:lineRule="auto"/>
        <w:jc w:val="both"/>
      </w:pPr>
      <w:r w:rsidRPr="008A2ED2">
        <w:rPr>
          <w:rFonts w:ascii="Arial" w:hAnsi="Arial" w:cs="Arial"/>
          <w:color w:val="000000"/>
          <w:sz w:val="18"/>
          <w:szCs w:val="18"/>
          <w:u w:val="single"/>
        </w:rPr>
        <w:t>____________________________________</w:t>
      </w:r>
      <w:r w:rsidRPr="008A2ED2">
        <w:rPr>
          <w:rFonts w:ascii="Arial" w:hAnsi="Arial" w:cs="Arial"/>
          <w:color w:val="000000"/>
          <w:sz w:val="18"/>
          <w:szCs w:val="18"/>
        </w:rPr>
        <w:t>,</w:t>
      </w:r>
    </w:p>
    <w:p w14:paraId="6AFA98FE" w14:textId="77777777" w:rsidR="00BE7E6E" w:rsidRPr="008A2ED2" w:rsidRDefault="005C76AA">
      <w:pPr>
        <w:spacing w:before="225" w:after="225" w:line="240" w:lineRule="auto"/>
        <w:jc w:val="both"/>
      </w:pPr>
      <w:r w:rsidRPr="008A2ED2">
        <w:rPr>
          <w:rFonts w:ascii="Arial" w:hAnsi="Arial" w:cs="Arial"/>
          <w:i/>
          <w:iCs/>
          <w:color w:val="000000"/>
          <w:sz w:val="18"/>
          <w:szCs w:val="18"/>
        </w:rPr>
        <w:t>(naziv ponudnika, partnerja v skupni ponudbi)</w:t>
      </w:r>
    </w:p>
    <w:p w14:paraId="2ACC2F9A" w14:textId="77777777" w:rsidR="00BE7E6E" w:rsidRPr="008A2ED2" w:rsidRDefault="005C76AA">
      <w:pPr>
        <w:spacing w:before="225" w:after="225" w:line="240" w:lineRule="auto"/>
        <w:jc w:val="both"/>
      </w:pPr>
      <w:r w:rsidRPr="008A2ED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vse kopije dokumentov, ki so priloženi ponudbi, ustrezajo originalom;</w:t>
            </w:r>
          </w:p>
          <w:p w14:paraId="337312D6"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bomo javno naročilo izvajali s strokovno usposobljenimi delavci oziroma kadrom;</w:t>
            </w:r>
          </w:p>
          <w:p w14:paraId="0F1D6085"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bomo predložili vsa zahtevana zavarovanja posla;</w:t>
            </w:r>
          </w:p>
          <w:p w14:paraId="0D7A9FBE"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smo ob izdelavi ponudbe pregledali vso razpoložljivo razpisno dokumentacijo;</w:t>
            </w:r>
          </w:p>
          <w:p w14:paraId="344EE409"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smo v celoti seznanjeni z vso relevantno zakonodajo, ki se upošteva pri oddaji tega javnega naročila;</w:t>
            </w:r>
          </w:p>
          <w:p w14:paraId="518F06F5"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smo v celoti seznanjeni z obsegom in zahtevnostjo javnega naročila;</w:t>
            </w:r>
          </w:p>
          <w:p w14:paraId="770ACF19"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smo pri sestavi ponudbe upoštevali obveznosti do svojih morebitnih podizvajalcev;</w:t>
            </w:r>
          </w:p>
          <w:p w14:paraId="51019ED1"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za nas ne obstaja absolutna prepoved poslovanja z naročnikom, kot izhaja iz 35. člena ZIntPK;</w:t>
            </w:r>
          </w:p>
          <w:p w14:paraId="463691C4" w14:textId="77777777" w:rsidR="00BE7E6E" w:rsidRPr="008A2ED2" w:rsidRDefault="005C76AA" w:rsidP="00981F80">
            <w:pPr>
              <w:numPr>
                <w:ilvl w:val="0"/>
                <w:numId w:val="4"/>
              </w:numPr>
              <w:jc w:val="both"/>
              <w:rPr>
                <w:rFonts w:ascii="Arial" w:hAnsi="Arial" w:cs="Arial"/>
                <w:color w:val="000000"/>
                <w:sz w:val="18"/>
                <w:szCs w:val="18"/>
              </w:rPr>
            </w:pPr>
            <w:r w:rsidRPr="008A2ED2">
              <w:rPr>
                <w:rFonts w:ascii="Arial" w:hAnsi="Arial" w:cs="Arial"/>
                <w:color w:val="000000"/>
                <w:sz w:val="18"/>
                <w:szCs w:val="18"/>
              </w:rPr>
              <w:t>so navedeni podatki v ponudbi in prilogah resnični in verodostojni.</w:t>
            </w:r>
          </w:p>
        </w:tc>
      </w:tr>
    </w:tbl>
    <w:p w14:paraId="5586B3C3" w14:textId="77777777" w:rsidR="00BE7E6E" w:rsidRPr="00731494" w:rsidRDefault="005C76AA">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5C76AA" w:rsidP="00981F80">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5C76AA">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51EE5EB0" w:rsidR="00BE7E6E" w:rsidRPr="00731494" w:rsidRDefault="005C76AA">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8A2ED2" w:rsidRPr="008A2ED2">
        <w:rPr>
          <w:rFonts w:ascii="Arial" w:hAnsi="Arial" w:cs="Arial"/>
          <w:b/>
          <w:bCs/>
          <w:color w:val="000000"/>
          <w:sz w:val="18"/>
          <w:szCs w:val="18"/>
        </w:rPr>
        <w:t>Nakup zbiralnikov za odpadke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5C76AA">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5C76A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5C76AA">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5C76AA">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5C76AA">
            <w:pPr>
              <w:jc w:val="center"/>
            </w:pPr>
            <w:r w:rsidRPr="00731494">
              <w:rPr>
                <w:rFonts w:ascii="Arial" w:hAnsi="Arial" w:cs="Arial"/>
                <w:color w:val="A9A9A9"/>
                <w:position w:val="-2"/>
                <w:sz w:val="18"/>
                <w:szCs w:val="18"/>
              </w:rPr>
              <w:t>(žig in podpis)</w:t>
            </w:r>
          </w:p>
        </w:tc>
      </w:tr>
    </w:tbl>
    <w:p w14:paraId="6A766F27" w14:textId="77777777" w:rsidR="00BE7E6E" w:rsidRPr="00731494" w:rsidRDefault="005C76AA">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5C76AA">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5C76AA" w:rsidP="005C76AA">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5C76AA"/>
    <w:p w14:paraId="3558EB34" w14:textId="77777777" w:rsidR="009A6465" w:rsidRPr="00731494" w:rsidRDefault="005C76AA" w:rsidP="005C76A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5C76AA">
      <w:pPr>
        <w:spacing w:after="120"/>
        <w:rPr>
          <w:rFonts w:ascii="Arial" w:hAnsi="Arial" w:cs="Arial"/>
        </w:rPr>
      </w:pPr>
    </w:p>
    <w:p w14:paraId="5D84034C" w14:textId="77777777" w:rsidR="00BE7E6E" w:rsidRPr="00731494" w:rsidRDefault="005C76AA">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5C76AA">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5C76AA">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5C76AA">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5C76AA" w:rsidP="005C76AA">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5C76AA"/>
    <w:p w14:paraId="1E5F1D0D" w14:textId="77777777" w:rsidR="009A6465" w:rsidRPr="00731494" w:rsidRDefault="005C76AA" w:rsidP="005C76A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5C76AA">
      <w:pPr>
        <w:spacing w:after="120"/>
        <w:rPr>
          <w:rFonts w:ascii="Arial" w:hAnsi="Arial" w:cs="Arial"/>
        </w:rPr>
      </w:pPr>
    </w:p>
    <w:p w14:paraId="537462EB" w14:textId="77777777" w:rsidR="00BE7E6E" w:rsidRPr="00731494" w:rsidRDefault="005C76AA">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5C76AA">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5C76AA">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5C76AA">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5C76AA">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5C76AA">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5C76AA">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5C76AA">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5C76AA">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5C76AA">
            <w:r w:rsidRPr="00731494">
              <w:rPr>
                <w:rFonts w:ascii="Arial" w:hAnsi="Arial" w:cs="Arial"/>
                <w:color w:val="000000"/>
                <w:position w:val="-2"/>
                <w:sz w:val="18"/>
                <w:szCs w:val="18"/>
              </w:rPr>
              <w:t> </w:t>
            </w:r>
          </w:p>
        </w:tc>
      </w:tr>
    </w:tbl>
    <w:p w14:paraId="6B9EF599" w14:textId="77777777" w:rsidR="00BE7E6E" w:rsidRPr="00731494" w:rsidRDefault="005C76AA">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5C76AA">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5C76AA">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5C76AA">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5C76AA">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5C76AA">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5C76AA">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5C76AA">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5C76AA">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5C76AA">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5C76AA">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5C76AA">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5C76AA">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5C76AA">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5C76AA">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5C76AA">
            <w:r w:rsidRPr="00731494">
              <w:rPr>
                <w:rFonts w:ascii="Arial" w:hAnsi="Arial" w:cs="Arial"/>
                <w:color w:val="000000"/>
                <w:position w:val="-2"/>
                <w:sz w:val="18"/>
                <w:szCs w:val="18"/>
              </w:rPr>
              <w:t> </w:t>
            </w:r>
          </w:p>
        </w:tc>
      </w:tr>
    </w:tbl>
    <w:p w14:paraId="459283CB" w14:textId="77777777" w:rsidR="00BE7E6E" w:rsidRPr="00731494" w:rsidRDefault="005C76AA">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5C76AA">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5C76A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5C76AA">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5C76AA">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5C76AA">
            <w:pPr>
              <w:jc w:val="center"/>
            </w:pPr>
            <w:r w:rsidRPr="00731494">
              <w:rPr>
                <w:rFonts w:ascii="Arial" w:hAnsi="Arial" w:cs="Arial"/>
                <w:color w:val="A9A9A9"/>
                <w:position w:val="-2"/>
                <w:sz w:val="18"/>
                <w:szCs w:val="18"/>
              </w:rPr>
              <w:t>(podpis)</w:t>
            </w:r>
          </w:p>
        </w:tc>
      </w:tr>
    </w:tbl>
    <w:p w14:paraId="37B5D49D" w14:textId="77777777" w:rsidR="00BE7E6E" w:rsidRPr="00731494" w:rsidRDefault="005C76AA">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5C76AA">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5C76AA">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5C76AA">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53"/>
        <w:gridCol w:w="6413"/>
        <w:gridCol w:w="1812"/>
        <w:gridCol w:w="2092"/>
        <w:gridCol w:w="1714"/>
      </w:tblGrid>
      <w:tr w:rsidR="000E3E65" w:rsidRPr="00731494" w14:paraId="542B96E2" w14:textId="77777777" w:rsidTr="000E3E65">
        <w:tc>
          <w:tcPr>
            <w:tcW w:w="69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731494" w:rsidRDefault="008B29C8" w:rsidP="005C76AA">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229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731494" w:rsidRDefault="008B29C8" w:rsidP="005C76AA">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6C73259F" w14:textId="01CAB4FD" w:rsidR="008B29C8" w:rsidRPr="00731494" w:rsidRDefault="008B29C8" w:rsidP="005C76A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(podroben opis referenčnega posla oziroma navedba, ali je bila v okviru referenčnega posla</w:t>
            </w:r>
            <w:r w:rsidR="000E3E65">
              <w:rPr>
                <w:rFonts w:ascii="Arial" w:hAnsi="Arial" w:cs="Arial"/>
                <w:bCs/>
                <w:i/>
                <w:iCs/>
                <w:color w:val="000000"/>
                <w:position w:val="-2"/>
                <w:sz w:val="18"/>
                <w:szCs w:val="18"/>
                <w:shd w:val="clear" w:color="auto" w:fill="CCCCCC"/>
              </w:rPr>
              <w:t xml:space="preserve"> izvedena dobava</w:t>
            </w:r>
            <w:r w:rsidRPr="00731494">
              <w:rPr>
                <w:rFonts w:ascii="Arial" w:hAnsi="Arial" w:cs="Arial"/>
                <w:bCs/>
                <w:i/>
                <w:iCs/>
                <w:color w:val="000000"/>
                <w:position w:val="-2"/>
                <w:sz w:val="18"/>
                <w:szCs w:val="18"/>
                <w:shd w:val="clear" w:color="auto" w:fill="CCCCCC"/>
              </w:rPr>
              <w:t>:</w:t>
            </w:r>
          </w:p>
          <w:p w14:paraId="1C084585" w14:textId="77777777" w:rsidR="000E3E65" w:rsidRDefault="000E3E65" w:rsidP="00981F80">
            <w:pPr>
              <w:pStyle w:val="ListParagraph"/>
              <w:numPr>
                <w:ilvl w:val="0"/>
                <w:numId w:val="13"/>
              </w:numPr>
              <w:jc w:val="both"/>
              <w:rPr>
                <w:rFonts w:ascii="Arial" w:hAnsi="Arial" w:cs="Arial"/>
                <w:bCs/>
                <w:i/>
                <w:iCs/>
                <w:color w:val="000000"/>
                <w:position w:val="-2"/>
                <w:sz w:val="18"/>
                <w:szCs w:val="18"/>
                <w:shd w:val="clear" w:color="auto" w:fill="CCCCCC"/>
              </w:rPr>
            </w:pPr>
            <w:r w:rsidRPr="000E3E65">
              <w:rPr>
                <w:rFonts w:ascii="Arial" w:hAnsi="Arial" w:cs="Arial"/>
                <w:bCs/>
                <w:i/>
                <w:iCs/>
                <w:color w:val="000000"/>
                <w:position w:val="-2"/>
                <w:sz w:val="18"/>
                <w:szCs w:val="18"/>
                <w:shd w:val="clear" w:color="auto" w:fill="CCCCCC"/>
              </w:rPr>
              <w:t>enojnih košev za odpadke s pokrovom</w:t>
            </w:r>
            <w:r>
              <w:rPr>
                <w:rFonts w:ascii="Arial" w:hAnsi="Arial" w:cs="Arial"/>
                <w:bCs/>
                <w:i/>
                <w:iCs/>
                <w:color w:val="000000"/>
                <w:position w:val="-2"/>
                <w:sz w:val="18"/>
                <w:szCs w:val="18"/>
                <w:shd w:val="clear" w:color="auto" w:fill="CCCCCC"/>
              </w:rPr>
              <w:t>,</w:t>
            </w:r>
          </w:p>
          <w:p w14:paraId="24F0C6D6" w14:textId="308174D3" w:rsidR="000E3E65" w:rsidRDefault="000E3E65" w:rsidP="00981F80">
            <w:pPr>
              <w:pStyle w:val="ListParagraph"/>
              <w:numPr>
                <w:ilvl w:val="0"/>
                <w:numId w:val="13"/>
              </w:numPr>
              <w:jc w:val="both"/>
              <w:rPr>
                <w:rFonts w:ascii="Arial" w:hAnsi="Arial" w:cs="Arial"/>
                <w:bCs/>
                <w:i/>
                <w:iCs/>
                <w:color w:val="000000"/>
                <w:position w:val="-2"/>
                <w:sz w:val="18"/>
                <w:szCs w:val="18"/>
                <w:shd w:val="clear" w:color="auto" w:fill="CCCCCC"/>
              </w:rPr>
            </w:pPr>
            <w:r w:rsidRPr="000E3E65">
              <w:rPr>
                <w:rFonts w:ascii="Arial" w:hAnsi="Arial" w:cs="Arial"/>
                <w:bCs/>
                <w:i/>
                <w:iCs/>
                <w:color w:val="000000"/>
                <w:position w:val="-2"/>
                <w:sz w:val="18"/>
                <w:szCs w:val="18"/>
                <w:shd w:val="clear" w:color="auto" w:fill="CCCCCC"/>
              </w:rPr>
              <w:t>dvojnih košev za odpadke s pokrovom</w:t>
            </w:r>
            <w:r>
              <w:rPr>
                <w:rFonts w:ascii="Arial" w:hAnsi="Arial" w:cs="Arial"/>
                <w:bCs/>
                <w:i/>
                <w:iCs/>
                <w:color w:val="000000"/>
                <w:position w:val="-2"/>
                <w:sz w:val="18"/>
                <w:szCs w:val="18"/>
                <w:shd w:val="clear" w:color="auto" w:fill="CCCCCC"/>
              </w:rPr>
              <w:t>,</w:t>
            </w:r>
            <w:r w:rsidRPr="000E3E65">
              <w:rPr>
                <w:rFonts w:ascii="Arial" w:hAnsi="Arial" w:cs="Arial"/>
                <w:bCs/>
                <w:i/>
                <w:iCs/>
                <w:color w:val="000000"/>
                <w:position w:val="-2"/>
                <w:sz w:val="18"/>
                <w:szCs w:val="18"/>
                <w:shd w:val="clear" w:color="auto" w:fill="CCCCCC"/>
              </w:rPr>
              <w:t xml:space="preserve"> </w:t>
            </w:r>
          </w:p>
          <w:p w14:paraId="1DEE5E24" w14:textId="77777777" w:rsidR="008B29C8" w:rsidRDefault="000E3E65" w:rsidP="00981F80">
            <w:pPr>
              <w:pStyle w:val="ListParagraph"/>
              <w:numPr>
                <w:ilvl w:val="0"/>
                <w:numId w:val="13"/>
              </w:numPr>
              <w:jc w:val="both"/>
              <w:rPr>
                <w:rFonts w:ascii="Arial" w:hAnsi="Arial" w:cs="Arial"/>
                <w:bCs/>
                <w:i/>
                <w:iCs/>
                <w:color w:val="000000"/>
                <w:position w:val="-2"/>
                <w:sz w:val="18"/>
                <w:szCs w:val="18"/>
                <w:shd w:val="clear" w:color="auto" w:fill="CCCCCC"/>
              </w:rPr>
            </w:pPr>
            <w:r w:rsidRPr="000E3E65">
              <w:rPr>
                <w:rFonts w:ascii="Arial" w:hAnsi="Arial" w:cs="Arial"/>
                <w:bCs/>
                <w:i/>
                <w:iCs/>
                <w:color w:val="000000"/>
                <w:position w:val="-2"/>
                <w:sz w:val="18"/>
                <w:szCs w:val="18"/>
                <w:shd w:val="clear" w:color="auto" w:fill="CCCCCC"/>
              </w:rPr>
              <w:t>stenskih obročev za zbiranje odpadkov</w:t>
            </w:r>
            <w:r>
              <w:rPr>
                <w:rFonts w:ascii="Arial" w:hAnsi="Arial" w:cs="Arial"/>
                <w:bCs/>
                <w:i/>
                <w:iCs/>
                <w:color w:val="000000"/>
                <w:position w:val="-2"/>
                <w:sz w:val="18"/>
                <w:szCs w:val="18"/>
                <w:shd w:val="clear" w:color="auto" w:fill="CCCCCC"/>
              </w:rPr>
              <w:t>,</w:t>
            </w:r>
          </w:p>
          <w:p w14:paraId="006EC46C" w14:textId="77777777" w:rsidR="000E3E65" w:rsidRDefault="000E3E65" w:rsidP="00981F80">
            <w:pPr>
              <w:pStyle w:val="ListParagraph"/>
              <w:numPr>
                <w:ilvl w:val="0"/>
                <w:numId w:val="13"/>
              </w:numPr>
              <w:jc w:val="both"/>
              <w:rPr>
                <w:rFonts w:ascii="Arial" w:hAnsi="Arial" w:cs="Arial"/>
                <w:bCs/>
                <w:i/>
                <w:iCs/>
                <w:color w:val="000000"/>
                <w:position w:val="-2"/>
                <w:sz w:val="18"/>
                <w:szCs w:val="18"/>
                <w:shd w:val="clear" w:color="auto" w:fill="CCCCCC"/>
              </w:rPr>
            </w:pPr>
            <w:r w:rsidRPr="000E3E65">
              <w:rPr>
                <w:rFonts w:ascii="Arial" w:hAnsi="Arial" w:cs="Arial"/>
                <w:bCs/>
                <w:i/>
                <w:iCs/>
                <w:color w:val="000000"/>
                <w:position w:val="-2"/>
                <w:sz w:val="18"/>
                <w:szCs w:val="18"/>
                <w:shd w:val="clear" w:color="auto" w:fill="CCCCCC"/>
              </w:rPr>
              <w:t>zbiralnikov za ločeno zbiranje odpadkov - kovinski trojček</w:t>
            </w:r>
            <w:r>
              <w:rPr>
                <w:rFonts w:ascii="Arial" w:hAnsi="Arial" w:cs="Arial"/>
                <w:bCs/>
                <w:i/>
                <w:iCs/>
                <w:color w:val="000000"/>
                <w:position w:val="-2"/>
                <w:sz w:val="18"/>
                <w:szCs w:val="18"/>
                <w:shd w:val="clear" w:color="auto" w:fill="CCCCCC"/>
              </w:rPr>
              <w:t xml:space="preserve"> ali</w:t>
            </w:r>
          </w:p>
          <w:p w14:paraId="2C8C137D" w14:textId="5F9F0981" w:rsidR="000E3E65" w:rsidRPr="00731494" w:rsidRDefault="000E3E65" w:rsidP="00981F80">
            <w:pPr>
              <w:pStyle w:val="ListParagraph"/>
              <w:numPr>
                <w:ilvl w:val="0"/>
                <w:numId w:val="13"/>
              </w:numPr>
              <w:jc w:val="both"/>
              <w:rPr>
                <w:rFonts w:ascii="Arial" w:hAnsi="Arial" w:cs="Arial"/>
                <w:bCs/>
                <w:i/>
                <w:iCs/>
                <w:color w:val="000000"/>
                <w:position w:val="-2"/>
                <w:sz w:val="18"/>
                <w:szCs w:val="18"/>
                <w:shd w:val="clear" w:color="auto" w:fill="CCCCCC"/>
              </w:rPr>
            </w:pPr>
            <w:r w:rsidRPr="000E3E65">
              <w:rPr>
                <w:rFonts w:ascii="Arial" w:hAnsi="Arial" w:cs="Arial"/>
                <w:bCs/>
                <w:i/>
                <w:iCs/>
                <w:color w:val="000000"/>
                <w:position w:val="-2"/>
                <w:sz w:val="18"/>
                <w:szCs w:val="18"/>
                <w:shd w:val="clear" w:color="auto" w:fill="CCCCCC"/>
              </w:rPr>
              <w:t>zbiralnikov za ločeno zbiranje odpadkov - betonski trojček zunanji</w:t>
            </w:r>
            <w:r>
              <w:rPr>
                <w:rFonts w:ascii="Arial" w:hAnsi="Arial" w:cs="Arial"/>
                <w:bCs/>
                <w:i/>
                <w:iCs/>
                <w:color w:val="000000"/>
                <w:position w:val="-2"/>
                <w:sz w:val="18"/>
                <w:szCs w:val="18"/>
                <w:shd w:val="clear" w:color="auto" w:fill="CCCCCC"/>
              </w:rPr>
              <w:t>.</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345C48ED" w:rsidR="008B29C8" w:rsidRPr="00731494" w:rsidRDefault="000E3E65" w:rsidP="005C76AA">
            <w:pPr>
              <w:jc w:val="center"/>
            </w:pPr>
            <w:r>
              <w:rPr>
                <w:rFonts w:ascii="Arial" w:hAnsi="Arial" w:cs="Arial"/>
                <w:b/>
                <w:bCs/>
                <w:color w:val="000000"/>
                <w:position w:val="-2"/>
                <w:sz w:val="18"/>
                <w:szCs w:val="18"/>
                <w:shd w:val="clear" w:color="auto" w:fill="CCCCCC"/>
              </w:rPr>
              <w:t>Datum dobave blaga v okviru referenčnega posla</w:t>
            </w:r>
          </w:p>
        </w:tc>
        <w:tc>
          <w:tcPr>
            <w:tcW w:w="7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731494" w:rsidRDefault="008B29C8" w:rsidP="005C76AA">
            <w:pPr>
              <w:jc w:val="center"/>
            </w:pPr>
            <w:r w:rsidRPr="00731494">
              <w:rPr>
                <w:rFonts w:ascii="Arial" w:hAnsi="Arial" w:cs="Arial"/>
                <w:b/>
                <w:bCs/>
                <w:color w:val="000000"/>
                <w:position w:val="-2"/>
                <w:sz w:val="18"/>
                <w:szCs w:val="18"/>
                <w:shd w:val="clear" w:color="auto" w:fill="CCCCCC"/>
              </w:rPr>
              <w:t>Pogodbeni znesek</w:t>
            </w:r>
            <w:r w:rsidRPr="00731494">
              <w:rPr>
                <w:rFonts w:ascii="Arial" w:hAnsi="Arial" w:cs="Arial"/>
                <w:b/>
                <w:bCs/>
                <w:color w:val="000000"/>
                <w:position w:val="-2"/>
                <w:sz w:val="18"/>
                <w:szCs w:val="18"/>
                <w:shd w:val="clear" w:color="auto" w:fill="CCCCCC"/>
              </w:rPr>
              <w:br/>
              <w:t xml:space="preserve">(brez DDV), ki se nanaša na </w:t>
            </w:r>
            <w:r w:rsidRPr="00731494">
              <w:rPr>
                <w:rFonts w:ascii="Arial" w:hAnsi="Arial" w:cs="Arial"/>
                <w:b/>
                <w:bCs/>
                <w:color w:val="000000"/>
                <w:position w:val="-2"/>
                <w:sz w:val="18"/>
                <w:szCs w:val="18"/>
                <w:u w:val="single"/>
                <w:shd w:val="clear" w:color="auto" w:fill="CCCCCC"/>
              </w:rPr>
              <w:t>referenčni posel</w:t>
            </w:r>
          </w:p>
        </w:tc>
        <w:tc>
          <w:tcPr>
            <w:tcW w:w="6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731494" w:rsidRDefault="008B29C8" w:rsidP="005C76AA">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8B29C8" w:rsidRPr="00731494" w14:paraId="47E7B754" w14:textId="77777777" w:rsidTr="000E3E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731494" w:rsidRDefault="008B29C8" w:rsidP="005C76AA">
            <w:r w:rsidRPr="00731494">
              <w:rPr>
                <w:rFonts w:ascii="Arial" w:hAnsi="Arial" w:cs="Arial"/>
                <w:color w:val="000000"/>
                <w:position w:val="-2"/>
                <w:sz w:val="18"/>
                <w:szCs w:val="18"/>
              </w:rPr>
              <w:t> </w:t>
            </w:r>
          </w:p>
        </w:tc>
        <w:tc>
          <w:tcPr>
            <w:tcW w:w="22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B1D6D" w14:textId="36F263E6" w:rsidR="008B29C8" w:rsidRPr="000E3E65" w:rsidRDefault="008B29C8" w:rsidP="005C76AA">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731494" w:rsidRDefault="008B29C8" w:rsidP="005C76AA">
            <w:r w:rsidRPr="00731494">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731494" w:rsidRDefault="008B29C8" w:rsidP="005C76AA">
            <w:r w:rsidRPr="00731494">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731494" w:rsidRDefault="008B29C8" w:rsidP="005C76AA">
            <w:r w:rsidRPr="00731494">
              <w:rPr>
                <w:rFonts w:ascii="Arial" w:hAnsi="Arial" w:cs="Arial"/>
                <w:color w:val="000000"/>
                <w:position w:val="-2"/>
                <w:sz w:val="18"/>
                <w:szCs w:val="18"/>
              </w:rPr>
              <w:t> </w:t>
            </w:r>
          </w:p>
        </w:tc>
      </w:tr>
      <w:tr w:rsidR="008B29C8" w:rsidRPr="00731494" w14:paraId="58C4F8BD" w14:textId="77777777" w:rsidTr="000E3E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731494" w:rsidRDefault="008B29C8" w:rsidP="005C76AA">
            <w:r w:rsidRPr="00731494">
              <w:rPr>
                <w:rFonts w:ascii="Arial" w:hAnsi="Arial" w:cs="Arial"/>
                <w:color w:val="000000"/>
                <w:position w:val="-2"/>
                <w:sz w:val="18"/>
                <w:szCs w:val="18"/>
              </w:rPr>
              <w:t> </w:t>
            </w:r>
          </w:p>
        </w:tc>
        <w:tc>
          <w:tcPr>
            <w:tcW w:w="22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CE247" w14:textId="03D5AA49" w:rsidR="008B29C8" w:rsidRPr="000E3E65" w:rsidRDefault="008B29C8" w:rsidP="005C76AA">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731494" w:rsidRDefault="008B29C8" w:rsidP="005C76AA">
            <w:r w:rsidRPr="00731494">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731494" w:rsidRDefault="008B29C8" w:rsidP="005C76AA">
            <w:r w:rsidRPr="00731494">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731494" w:rsidRDefault="008B29C8" w:rsidP="005C76AA">
            <w:r w:rsidRPr="00731494">
              <w:rPr>
                <w:rFonts w:ascii="Arial" w:hAnsi="Arial" w:cs="Arial"/>
                <w:color w:val="000000"/>
                <w:position w:val="-2"/>
                <w:sz w:val="18"/>
                <w:szCs w:val="18"/>
              </w:rPr>
              <w:t> </w:t>
            </w:r>
          </w:p>
        </w:tc>
      </w:tr>
      <w:tr w:rsidR="008B29C8" w:rsidRPr="00731494" w14:paraId="7D70634A" w14:textId="77777777" w:rsidTr="000E3E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8B29C8" w:rsidRPr="00731494" w:rsidRDefault="008B29C8" w:rsidP="005C76AA">
            <w:r w:rsidRPr="00731494">
              <w:rPr>
                <w:rFonts w:ascii="Arial" w:hAnsi="Arial" w:cs="Arial"/>
                <w:color w:val="000000"/>
                <w:position w:val="-2"/>
                <w:sz w:val="18"/>
                <w:szCs w:val="18"/>
              </w:rPr>
              <w:t> </w:t>
            </w:r>
          </w:p>
        </w:tc>
        <w:tc>
          <w:tcPr>
            <w:tcW w:w="22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367F8" w14:textId="778D53D2" w:rsidR="008B29C8" w:rsidRPr="000E3E65" w:rsidRDefault="008B29C8" w:rsidP="005C76AA">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8B29C8" w:rsidRPr="00731494" w:rsidRDefault="008B29C8" w:rsidP="005C76AA">
            <w:r w:rsidRPr="00731494">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8B29C8" w:rsidRPr="00731494" w:rsidRDefault="008B29C8" w:rsidP="005C76AA">
            <w:r w:rsidRPr="00731494">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1B32665A" w:rsidR="008B29C8" w:rsidRPr="00731494" w:rsidRDefault="008B29C8" w:rsidP="005C76AA"/>
        </w:tc>
      </w:tr>
      <w:tr w:rsidR="000E3E65" w:rsidRPr="00731494" w14:paraId="4D5A08BA" w14:textId="77777777" w:rsidTr="000E3E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14D8D" w14:textId="77777777" w:rsidR="000E3E65" w:rsidRPr="00731494" w:rsidRDefault="000E3E65" w:rsidP="005C76AA">
            <w:pPr>
              <w:rPr>
                <w:rFonts w:ascii="Arial" w:hAnsi="Arial" w:cs="Arial"/>
                <w:color w:val="000000"/>
                <w:position w:val="-2"/>
                <w:sz w:val="18"/>
                <w:szCs w:val="18"/>
              </w:rPr>
            </w:pPr>
          </w:p>
        </w:tc>
        <w:tc>
          <w:tcPr>
            <w:tcW w:w="22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90418" w14:textId="77777777" w:rsidR="000E3E65" w:rsidRPr="00731494" w:rsidRDefault="000E3E65" w:rsidP="005C76AA">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EFFD0" w14:textId="77777777" w:rsidR="000E3E65" w:rsidRPr="00731494" w:rsidRDefault="000E3E65" w:rsidP="005C76AA">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8820B" w14:textId="77777777" w:rsidR="000E3E65" w:rsidRPr="00731494" w:rsidRDefault="000E3E65" w:rsidP="005C76AA">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18B4E" w14:textId="77777777" w:rsidR="000E3E65" w:rsidRPr="00731494" w:rsidRDefault="000E3E65" w:rsidP="005C76AA">
            <w:pPr>
              <w:rPr>
                <w:rFonts w:ascii="Arial" w:hAnsi="Arial" w:cs="Arial"/>
                <w:color w:val="000000"/>
                <w:position w:val="-2"/>
                <w:sz w:val="18"/>
                <w:szCs w:val="18"/>
              </w:rPr>
            </w:pPr>
          </w:p>
        </w:tc>
      </w:tr>
      <w:tr w:rsidR="000E3E65" w:rsidRPr="00731494" w14:paraId="5DB245F3" w14:textId="77777777" w:rsidTr="000E3E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6FCB7" w14:textId="77777777" w:rsidR="000E3E65" w:rsidRPr="00731494" w:rsidRDefault="000E3E65" w:rsidP="005C76AA">
            <w:pPr>
              <w:rPr>
                <w:rFonts w:ascii="Arial" w:hAnsi="Arial" w:cs="Arial"/>
                <w:color w:val="000000"/>
                <w:position w:val="-2"/>
                <w:sz w:val="18"/>
                <w:szCs w:val="18"/>
              </w:rPr>
            </w:pPr>
          </w:p>
        </w:tc>
        <w:tc>
          <w:tcPr>
            <w:tcW w:w="229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9C390" w14:textId="77777777" w:rsidR="000E3E65" w:rsidRPr="00731494" w:rsidRDefault="000E3E65" w:rsidP="005C76AA">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01EF1" w14:textId="77777777" w:rsidR="000E3E65" w:rsidRPr="00731494" w:rsidRDefault="000E3E65" w:rsidP="005C76AA">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FBCCB" w14:textId="77777777" w:rsidR="000E3E65" w:rsidRPr="00731494" w:rsidRDefault="000E3E65" w:rsidP="005C76AA">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AAF42" w14:textId="77777777" w:rsidR="000E3E65" w:rsidRPr="00731494" w:rsidRDefault="000E3E65" w:rsidP="005C76AA">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5C76AA">
        <w:tc>
          <w:tcPr>
            <w:tcW w:w="2500" w:type="pct"/>
            <w:tcMar>
              <w:top w:w="75" w:type="dxa"/>
              <w:bottom w:w="75" w:type="dxa"/>
            </w:tcMar>
            <w:vAlign w:val="center"/>
          </w:tcPr>
          <w:p w14:paraId="055E4167" w14:textId="77777777" w:rsidR="00CF2BF2" w:rsidRPr="00731494" w:rsidRDefault="00CF2BF2" w:rsidP="005C76A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5C76AA">
            <w:r w:rsidRPr="00731494">
              <w:rPr>
                <w:rFonts w:ascii="Arial" w:hAnsi="Arial" w:cs="Arial"/>
                <w:color w:val="000000"/>
                <w:position w:val="-2"/>
                <w:sz w:val="18"/>
                <w:szCs w:val="18"/>
              </w:rPr>
              <w:t>Ime in priimek: _____________________</w:t>
            </w:r>
          </w:p>
        </w:tc>
      </w:tr>
      <w:tr w:rsidR="00CF2BF2" w:rsidRPr="00731494" w14:paraId="42E9588A" w14:textId="77777777" w:rsidTr="005C76AA">
        <w:tc>
          <w:tcPr>
            <w:tcW w:w="2500" w:type="pct"/>
            <w:tcMar>
              <w:top w:w="75" w:type="dxa"/>
              <w:bottom w:w="75" w:type="dxa"/>
            </w:tcMar>
            <w:vAlign w:val="center"/>
          </w:tcPr>
          <w:p w14:paraId="532001BE" w14:textId="77777777" w:rsidR="00CF2BF2" w:rsidRPr="00731494" w:rsidRDefault="00CF2BF2" w:rsidP="005C76AA"/>
        </w:tc>
        <w:tc>
          <w:tcPr>
            <w:tcW w:w="0" w:type="auto"/>
            <w:tcMar>
              <w:top w:w="75" w:type="dxa"/>
              <w:bottom w:w="75" w:type="dxa"/>
            </w:tcMar>
            <w:vAlign w:val="center"/>
          </w:tcPr>
          <w:p w14:paraId="0DEFC871" w14:textId="77777777" w:rsidR="00CF2BF2" w:rsidRPr="00731494" w:rsidRDefault="00CF2BF2" w:rsidP="005C76AA">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Default="005C76AA" w:rsidP="005C76AA">
      <w:pPr>
        <w:spacing w:after="0"/>
        <w:jc w:val="right"/>
        <w:rPr>
          <w:rFonts w:ascii="Arial" w:hAnsi="Arial" w:cs="Arial"/>
          <w:sz w:val="18"/>
          <w:szCs w:val="18"/>
        </w:rPr>
      </w:pPr>
      <w:r w:rsidRPr="00731494">
        <w:rPr>
          <w:rFonts w:ascii="Arial" w:hAnsi="Arial" w:cs="Arial"/>
          <w:sz w:val="18"/>
          <w:szCs w:val="18"/>
        </w:rPr>
        <w:lastRenderedPageBreak/>
        <w:t>Obrazec št: 6</w:t>
      </w:r>
    </w:p>
    <w:p w14:paraId="79DCBDB5" w14:textId="77777777" w:rsidR="00224808" w:rsidRDefault="00224808" w:rsidP="005C76AA">
      <w:pPr>
        <w:spacing w:after="0"/>
        <w:jc w:val="right"/>
        <w:rPr>
          <w:rFonts w:ascii="Arial" w:hAnsi="Arial" w:cs="Arial"/>
          <w:sz w:val="18"/>
          <w:szCs w:val="18"/>
        </w:rPr>
      </w:pPr>
    </w:p>
    <w:p w14:paraId="177FE203" w14:textId="77777777" w:rsidR="00224808" w:rsidRPr="00731494" w:rsidRDefault="00224808" w:rsidP="005C76AA">
      <w:pPr>
        <w:spacing w:after="0"/>
        <w:jc w:val="right"/>
        <w:rPr>
          <w:rFonts w:ascii="Arial" w:hAnsi="Arial" w:cs="Arial"/>
          <w:sz w:val="18"/>
          <w:szCs w:val="18"/>
        </w:rPr>
      </w:pPr>
    </w:p>
    <w:p w14:paraId="45FBB2B3" w14:textId="77777777" w:rsidR="00224808" w:rsidRDefault="00224808" w:rsidP="0022480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40356CA" w14:textId="77777777" w:rsidR="00224808" w:rsidRDefault="00224808" w:rsidP="00224808">
      <w:pPr>
        <w:spacing w:after="120"/>
        <w:rPr>
          <w:rFonts w:ascii="Arial" w:hAnsi="Arial" w:cs="Arial"/>
        </w:rPr>
      </w:pPr>
    </w:p>
    <w:p w14:paraId="6F257472" w14:textId="77777777" w:rsidR="00224808" w:rsidRDefault="00224808" w:rsidP="00224808">
      <w:pPr>
        <w:spacing w:before="225" w:after="225" w:line="240" w:lineRule="auto"/>
        <w:jc w:val="center"/>
      </w:pPr>
      <w:r>
        <w:rPr>
          <w:rFonts w:ascii="Arial" w:hAnsi="Arial" w:cs="Arial"/>
          <w:b/>
          <w:bCs/>
          <w:color w:val="000000"/>
          <w:sz w:val="24"/>
          <w:szCs w:val="24"/>
        </w:rPr>
        <w:t>MENIČNA IZJAVA</w:t>
      </w:r>
    </w:p>
    <w:p w14:paraId="0AF13D4B" w14:textId="77777777" w:rsidR="00224808" w:rsidRDefault="00224808" w:rsidP="00224808">
      <w:pPr>
        <w:spacing w:before="225" w:after="225" w:line="240" w:lineRule="auto"/>
        <w:jc w:val="center"/>
      </w:pPr>
      <w:r>
        <w:rPr>
          <w:rFonts w:ascii="Arial" w:hAnsi="Arial" w:cs="Arial"/>
          <w:color w:val="000000"/>
          <w:sz w:val="21"/>
          <w:szCs w:val="21"/>
        </w:rPr>
        <w:t>s pooblastilom za izpolnitev in unovčenje menice</w:t>
      </w:r>
    </w:p>
    <w:p w14:paraId="63C90DBB" w14:textId="77777777" w:rsidR="00224808" w:rsidRDefault="00224808" w:rsidP="00224808">
      <w:pPr>
        <w:spacing w:before="225" w:after="225" w:line="240" w:lineRule="auto"/>
        <w:jc w:val="both"/>
      </w:pPr>
      <w:r>
        <w:rPr>
          <w:rFonts w:ascii="Arial" w:hAnsi="Arial" w:cs="Arial"/>
          <w:color w:val="000000"/>
          <w:sz w:val="18"/>
          <w:szCs w:val="18"/>
        </w:rPr>
        <w:t> </w:t>
      </w:r>
    </w:p>
    <w:p w14:paraId="3320B492" w14:textId="5EE5FA60" w:rsidR="00224808" w:rsidRDefault="00224808" w:rsidP="002248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6BAE3751" w14:textId="77777777" w:rsidR="00224808" w:rsidRDefault="00224808" w:rsidP="00224808">
      <w:pPr>
        <w:spacing w:before="225" w:after="225" w:line="240" w:lineRule="auto"/>
        <w:jc w:val="both"/>
      </w:pPr>
    </w:p>
    <w:p w14:paraId="14AE9150" w14:textId="77777777" w:rsidR="00224808" w:rsidRDefault="00224808" w:rsidP="00224808">
      <w:pPr>
        <w:jc w:val="center"/>
      </w:pPr>
      <w:r w:rsidRPr="008A2ED2">
        <w:rPr>
          <w:rFonts w:ascii="Arial" w:hAnsi="Arial" w:cs="Arial"/>
          <w:b/>
          <w:bCs/>
          <w:color w:val="000000"/>
          <w:sz w:val="18"/>
          <w:szCs w:val="18"/>
        </w:rPr>
        <w:t>Nakup zbiralnikov za odpadke za potrebe UKC Ljubljana</w:t>
      </w:r>
    </w:p>
    <w:p w14:paraId="34FC23C6" w14:textId="77777777" w:rsidR="00224808" w:rsidRDefault="00224808" w:rsidP="00224808">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47F522B2" w14:textId="77777777" w:rsidR="00224808" w:rsidRPr="001155E2" w:rsidRDefault="00224808" w:rsidP="002248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240D03F" w14:textId="158D0ADA" w:rsidR="00224808" w:rsidRDefault="00224808" w:rsidP="00224808">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2B81C29A" w14:textId="77777777" w:rsidR="00224808" w:rsidRDefault="00224808" w:rsidP="0022480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C134CE3" w14:textId="77777777" w:rsidR="00224808" w:rsidRDefault="00224808" w:rsidP="0022480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B796A1E" w14:textId="77777777" w:rsidR="00224808" w:rsidRDefault="00224808" w:rsidP="002248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BE8EFF0" w14:textId="77777777" w:rsidR="00224808" w:rsidRDefault="00224808" w:rsidP="002248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249D1BC" w14:textId="77777777" w:rsidR="00224808" w:rsidRDefault="00224808" w:rsidP="00224808">
      <w:pPr>
        <w:spacing w:before="225" w:after="225" w:line="240" w:lineRule="auto"/>
        <w:jc w:val="both"/>
      </w:pPr>
      <w:r>
        <w:rPr>
          <w:rFonts w:ascii="Arial" w:hAnsi="Arial" w:cs="Arial"/>
          <w:color w:val="000000"/>
          <w:sz w:val="18"/>
          <w:szCs w:val="18"/>
        </w:rPr>
        <w:t> </w:t>
      </w:r>
    </w:p>
    <w:p w14:paraId="54FFE366" w14:textId="77777777" w:rsidR="00224808" w:rsidRDefault="00224808" w:rsidP="00224808">
      <w:pPr>
        <w:spacing w:before="225" w:after="225" w:line="240" w:lineRule="auto"/>
        <w:jc w:val="both"/>
      </w:pPr>
      <w:r>
        <w:rPr>
          <w:rFonts w:ascii="Arial" w:hAnsi="Arial" w:cs="Arial"/>
          <w:color w:val="000000"/>
          <w:sz w:val="18"/>
          <w:szCs w:val="18"/>
        </w:rPr>
        <w:t>Priloga: </w:t>
      </w:r>
    </w:p>
    <w:p w14:paraId="77C3B28B" w14:textId="77777777" w:rsidR="00224808" w:rsidRDefault="00224808" w:rsidP="00224808">
      <w:pPr>
        <w:spacing w:before="225" w:after="225" w:line="240" w:lineRule="auto"/>
        <w:jc w:val="both"/>
      </w:pPr>
      <w:r>
        <w:rPr>
          <w:rFonts w:ascii="Arial" w:hAnsi="Arial" w:cs="Arial"/>
          <w:color w:val="000000"/>
          <w:sz w:val="18"/>
          <w:szCs w:val="18"/>
        </w:rPr>
        <w:t>- bianco menica, podpisana in žigosana</w:t>
      </w:r>
    </w:p>
    <w:p w14:paraId="29A56D51" w14:textId="77777777" w:rsidR="00224808" w:rsidRDefault="00224808" w:rsidP="002248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24808" w14:paraId="340B47F2" w14:textId="77777777" w:rsidTr="005C76AA">
        <w:tc>
          <w:tcPr>
            <w:tcW w:w="2500" w:type="pct"/>
            <w:tcMar>
              <w:top w:w="75" w:type="dxa"/>
              <w:bottom w:w="75" w:type="dxa"/>
            </w:tcMar>
            <w:vAlign w:val="center"/>
          </w:tcPr>
          <w:p w14:paraId="4A5F88C7" w14:textId="77777777" w:rsidR="00224808" w:rsidRDefault="00224808" w:rsidP="005C76A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0F17A7" w14:textId="77777777" w:rsidR="00224808" w:rsidRDefault="00224808" w:rsidP="005C76A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24808" w14:paraId="4FFCD915" w14:textId="77777777" w:rsidTr="005C76AA">
        <w:tc>
          <w:tcPr>
            <w:tcW w:w="2500" w:type="pct"/>
            <w:tcMar>
              <w:top w:w="75" w:type="dxa"/>
              <w:bottom w:w="75" w:type="dxa"/>
            </w:tcMar>
            <w:vAlign w:val="center"/>
          </w:tcPr>
          <w:p w14:paraId="2FD3E66E" w14:textId="77777777" w:rsidR="00224808" w:rsidRDefault="00224808" w:rsidP="005C76A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F3BE9CB" w14:textId="77777777" w:rsidR="00224808" w:rsidRDefault="00224808" w:rsidP="005C76AA"/>
          <w:p w14:paraId="6884F6CC" w14:textId="77777777" w:rsidR="00224808" w:rsidRDefault="00224808" w:rsidP="005C76AA">
            <w:pPr>
              <w:jc w:val="center"/>
            </w:pPr>
            <w:r>
              <w:rPr>
                <w:rFonts w:ascii="Arial" w:hAnsi="Arial" w:cs="Arial"/>
                <w:color w:val="A9A9A9"/>
                <w:position w:val="-2"/>
                <w:sz w:val="18"/>
                <w:szCs w:val="18"/>
              </w:rPr>
              <w:t>(žig in podpis)</w:t>
            </w:r>
          </w:p>
        </w:tc>
      </w:tr>
    </w:tbl>
    <w:p w14:paraId="3220E6D4" w14:textId="77777777" w:rsidR="00224808" w:rsidRDefault="00224808" w:rsidP="00224808">
      <w:pPr>
        <w:rPr>
          <w:rFonts w:ascii="Arial" w:hAnsi="Arial" w:cs="Arial"/>
          <w:sz w:val="18"/>
          <w:szCs w:val="18"/>
        </w:rPr>
      </w:pPr>
    </w:p>
    <w:p w14:paraId="33441195" w14:textId="77777777" w:rsidR="00224808" w:rsidRDefault="00224808" w:rsidP="00224808">
      <w:pPr>
        <w:spacing w:after="0"/>
        <w:jc w:val="right"/>
        <w:rPr>
          <w:rFonts w:ascii="Arial" w:hAnsi="Arial" w:cs="Arial"/>
          <w:sz w:val="18"/>
          <w:szCs w:val="18"/>
        </w:rPr>
      </w:pPr>
    </w:p>
    <w:p w14:paraId="316FCEC1" w14:textId="77777777" w:rsidR="00BE7E6E" w:rsidRPr="00731494" w:rsidRDefault="00BE7E6E">
      <w:pPr>
        <w:sectPr w:rsidR="00BE7E6E" w:rsidRPr="00731494" w:rsidSect="005C76AA">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5C76AA" w:rsidP="005C76AA">
      <w:pPr>
        <w:spacing w:after="0"/>
        <w:jc w:val="right"/>
        <w:rPr>
          <w:rFonts w:ascii="Arial" w:hAnsi="Arial" w:cs="Arial"/>
          <w:sz w:val="18"/>
          <w:szCs w:val="18"/>
        </w:rPr>
      </w:pPr>
      <w:r w:rsidRPr="00731494">
        <w:rPr>
          <w:rFonts w:ascii="Arial" w:hAnsi="Arial" w:cs="Arial"/>
          <w:sz w:val="18"/>
          <w:szCs w:val="18"/>
        </w:rPr>
        <w:lastRenderedPageBreak/>
        <w:t>Obrazec št: 7</w:t>
      </w:r>
    </w:p>
    <w:p w14:paraId="7BE62B43" w14:textId="77777777" w:rsidR="00224808" w:rsidRPr="00731494" w:rsidRDefault="00224808" w:rsidP="00224808"/>
    <w:p w14:paraId="4816AFD6" w14:textId="77777777" w:rsidR="00224808" w:rsidRDefault="00224808" w:rsidP="0022480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9648062" w14:textId="77777777" w:rsidR="00224808" w:rsidRDefault="00224808" w:rsidP="00224808">
      <w:pPr>
        <w:spacing w:after="120"/>
        <w:rPr>
          <w:rFonts w:ascii="Arial" w:hAnsi="Arial" w:cs="Arial"/>
        </w:rPr>
      </w:pPr>
    </w:p>
    <w:p w14:paraId="0F9DE8B3" w14:textId="77777777" w:rsidR="00224808" w:rsidRDefault="00224808" w:rsidP="00224808">
      <w:pPr>
        <w:spacing w:before="225" w:after="225" w:line="240" w:lineRule="auto"/>
        <w:jc w:val="center"/>
      </w:pPr>
      <w:r>
        <w:rPr>
          <w:rFonts w:ascii="Arial" w:hAnsi="Arial" w:cs="Arial"/>
          <w:b/>
          <w:bCs/>
          <w:color w:val="000000"/>
          <w:sz w:val="24"/>
          <w:szCs w:val="24"/>
        </w:rPr>
        <w:t>MENIČNA IZJAVA</w:t>
      </w:r>
    </w:p>
    <w:p w14:paraId="37F4DE3D" w14:textId="77777777" w:rsidR="00224808" w:rsidRDefault="00224808" w:rsidP="00224808">
      <w:pPr>
        <w:spacing w:before="225" w:after="225" w:line="240" w:lineRule="auto"/>
        <w:jc w:val="center"/>
      </w:pPr>
      <w:r>
        <w:rPr>
          <w:rFonts w:ascii="Arial" w:hAnsi="Arial" w:cs="Arial"/>
          <w:color w:val="000000"/>
          <w:sz w:val="21"/>
          <w:szCs w:val="21"/>
        </w:rPr>
        <w:t>s pooblastilom za izpolnitev in unovčenje menice</w:t>
      </w:r>
    </w:p>
    <w:p w14:paraId="47FEA160" w14:textId="77777777" w:rsidR="00224808" w:rsidRDefault="00224808" w:rsidP="00224808">
      <w:pPr>
        <w:spacing w:before="225" w:after="225" w:line="240" w:lineRule="auto"/>
        <w:jc w:val="both"/>
      </w:pPr>
      <w:r>
        <w:rPr>
          <w:rFonts w:ascii="Arial" w:hAnsi="Arial" w:cs="Arial"/>
          <w:color w:val="000000"/>
          <w:sz w:val="18"/>
          <w:szCs w:val="18"/>
        </w:rPr>
        <w:t> </w:t>
      </w:r>
    </w:p>
    <w:p w14:paraId="0E81CA34" w14:textId="77777777" w:rsidR="00224808" w:rsidRDefault="00224808" w:rsidP="002248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6046ED00" w14:textId="77777777" w:rsidR="00224808" w:rsidRDefault="00224808" w:rsidP="00224808">
      <w:pPr>
        <w:spacing w:before="225" w:after="225" w:line="240" w:lineRule="auto"/>
        <w:jc w:val="both"/>
      </w:pPr>
    </w:p>
    <w:p w14:paraId="2823D858" w14:textId="77777777" w:rsidR="00224808" w:rsidRDefault="00224808" w:rsidP="00224808">
      <w:pPr>
        <w:jc w:val="center"/>
      </w:pPr>
      <w:r w:rsidRPr="008A2ED2">
        <w:rPr>
          <w:rFonts w:ascii="Arial" w:hAnsi="Arial" w:cs="Arial"/>
          <w:b/>
          <w:bCs/>
          <w:color w:val="000000"/>
          <w:sz w:val="18"/>
          <w:szCs w:val="18"/>
        </w:rPr>
        <w:t>Nakup zbiralnikov za odpadke za potrebe UKC Ljubljana</w:t>
      </w:r>
    </w:p>
    <w:p w14:paraId="66D77880" w14:textId="77777777" w:rsidR="00224808" w:rsidRDefault="00224808" w:rsidP="00224808">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7336C0C8" w14:textId="77777777" w:rsidR="00224808" w:rsidRDefault="00224808" w:rsidP="002248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68EA348" w14:textId="77777777" w:rsidR="00224808" w:rsidRDefault="00224808" w:rsidP="00224808">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791AC6E9" w14:textId="77777777" w:rsidR="00224808" w:rsidRDefault="00224808" w:rsidP="0022480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34DDCF9" w14:textId="77777777" w:rsidR="00224808" w:rsidRDefault="00224808" w:rsidP="0022480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D22E764" w14:textId="77777777" w:rsidR="00224808" w:rsidRDefault="00224808" w:rsidP="002248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F13C43E" w14:textId="77777777" w:rsidR="00224808" w:rsidRDefault="00224808" w:rsidP="002248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45C3AFE" w14:textId="77777777" w:rsidR="00224808" w:rsidRDefault="00224808" w:rsidP="00224808">
      <w:pPr>
        <w:spacing w:before="225" w:after="225" w:line="240" w:lineRule="auto"/>
        <w:jc w:val="both"/>
      </w:pPr>
      <w:r>
        <w:rPr>
          <w:rFonts w:ascii="Arial" w:hAnsi="Arial" w:cs="Arial"/>
          <w:color w:val="000000"/>
          <w:sz w:val="18"/>
          <w:szCs w:val="18"/>
        </w:rPr>
        <w:t>Priloga: </w:t>
      </w:r>
    </w:p>
    <w:p w14:paraId="014FEC28" w14:textId="77777777" w:rsidR="00224808" w:rsidRDefault="00224808" w:rsidP="00224808">
      <w:pPr>
        <w:spacing w:before="225" w:after="225" w:line="240" w:lineRule="auto"/>
        <w:jc w:val="both"/>
      </w:pPr>
      <w:r>
        <w:rPr>
          <w:rFonts w:ascii="Arial" w:hAnsi="Arial" w:cs="Arial"/>
          <w:color w:val="000000"/>
          <w:sz w:val="18"/>
          <w:szCs w:val="18"/>
        </w:rPr>
        <w:t>- bianco menica, podpisana in žigosana</w:t>
      </w:r>
    </w:p>
    <w:p w14:paraId="722371C0" w14:textId="77777777" w:rsidR="00224808" w:rsidRDefault="00224808" w:rsidP="002248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24808" w14:paraId="291847DD" w14:textId="77777777" w:rsidTr="005C76AA">
        <w:tc>
          <w:tcPr>
            <w:tcW w:w="2500" w:type="pct"/>
            <w:tcMar>
              <w:top w:w="75" w:type="dxa"/>
              <w:bottom w:w="75" w:type="dxa"/>
            </w:tcMar>
            <w:vAlign w:val="center"/>
          </w:tcPr>
          <w:p w14:paraId="54CFCDEF" w14:textId="77777777" w:rsidR="00224808" w:rsidRDefault="00224808" w:rsidP="005C76A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31C2084" w14:textId="77777777" w:rsidR="00224808" w:rsidRDefault="00224808" w:rsidP="005C76A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24808" w14:paraId="2F5ED765" w14:textId="77777777" w:rsidTr="005C76AA">
        <w:tc>
          <w:tcPr>
            <w:tcW w:w="2500" w:type="pct"/>
            <w:tcMar>
              <w:top w:w="75" w:type="dxa"/>
              <w:bottom w:w="75" w:type="dxa"/>
            </w:tcMar>
            <w:vAlign w:val="center"/>
          </w:tcPr>
          <w:p w14:paraId="2389AFF2" w14:textId="77777777" w:rsidR="00224808" w:rsidRDefault="00224808" w:rsidP="005C76A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2F9567" w14:textId="77777777" w:rsidR="00224808" w:rsidRDefault="00224808" w:rsidP="005C76AA"/>
          <w:p w14:paraId="60837CFD" w14:textId="77777777" w:rsidR="00224808" w:rsidRDefault="00224808" w:rsidP="005C76AA">
            <w:pPr>
              <w:jc w:val="center"/>
            </w:pPr>
            <w:r>
              <w:rPr>
                <w:rFonts w:ascii="Arial" w:hAnsi="Arial" w:cs="Arial"/>
                <w:color w:val="A9A9A9"/>
                <w:position w:val="-2"/>
                <w:sz w:val="18"/>
                <w:szCs w:val="18"/>
              </w:rPr>
              <w:t>(žig in podpis)</w:t>
            </w:r>
          </w:p>
        </w:tc>
      </w:tr>
    </w:tbl>
    <w:p w14:paraId="6479FD3B" w14:textId="77777777" w:rsidR="00224808" w:rsidRDefault="00224808" w:rsidP="00224808">
      <w:pPr>
        <w:spacing w:before="225" w:after="225" w:line="240" w:lineRule="auto"/>
        <w:jc w:val="both"/>
      </w:pPr>
      <w:r>
        <w:rPr>
          <w:rFonts w:ascii="Arial" w:hAnsi="Arial" w:cs="Arial"/>
          <w:color w:val="000000"/>
          <w:sz w:val="18"/>
          <w:szCs w:val="18"/>
        </w:rPr>
        <w:t> </w:t>
      </w:r>
    </w:p>
    <w:p w14:paraId="2D465B4D" w14:textId="77777777" w:rsidR="00BE7E6E" w:rsidRPr="00731494" w:rsidRDefault="00BE7E6E">
      <w:pPr>
        <w:sectPr w:rsidR="00BE7E6E" w:rsidRPr="00731494" w:rsidSect="005C76AA">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5C76AA">
        <w:tc>
          <w:tcPr>
            <w:tcW w:w="0" w:type="auto"/>
            <w:tcMar>
              <w:top w:w="0" w:type="auto"/>
              <w:bottom w:w="0" w:type="auto"/>
            </w:tcMar>
          </w:tcPr>
          <w:p w14:paraId="5410668D" w14:textId="77777777" w:rsidR="0027203B" w:rsidRPr="00731494" w:rsidRDefault="0027203B" w:rsidP="00981F80">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981F80">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981F80">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981F80">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981F80">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981F80">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981F80">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5C76AA">
        <w:tc>
          <w:tcPr>
            <w:tcW w:w="2500" w:type="pct"/>
            <w:tcMar>
              <w:top w:w="75" w:type="dxa"/>
              <w:bottom w:w="75" w:type="dxa"/>
            </w:tcMar>
            <w:vAlign w:val="center"/>
          </w:tcPr>
          <w:p w14:paraId="6FF8E42D" w14:textId="77777777" w:rsidR="0027203B" w:rsidRPr="00731494" w:rsidRDefault="0027203B" w:rsidP="005C76A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5C76AA">
            <w:r w:rsidRPr="00731494">
              <w:rPr>
                <w:rFonts w:ascii="Arial" w:hAnsi="Arial" w:cs="Arial"/>
                <w:color w:val="000000"/>
                <w:position w:val="-2"/>
                <w:sz w:val="18"/>
                <w:szCs w:val="18"/>
              </w:rPr>
              <w:t>Ime in priimek: _____________________</w:t>
            </w:r>
          </w:p>
        </w:tc>
      </w:tr>
      <w:tr w:rsidR="0027203B" w:rsidRPr="00731494" w14:paraId="7B993A45" w14:textId="77777777" w:rsidTr="005C76AA">
        <w:tc>
          <w:tcPr>
            <w:tcW w:w="2500" w:type="pct"/>
            <w:tcMar>
              <w:top w:w="75" w:type="dxa"/>
              <w:bottom w:w="75" w:type="dxa"/>
            </w:tcMar>
            <w:vAlign w:val="center"/>
          </w:tcPr>
          <w:p w14:paraId="523D3BC8" w14:textId="77777777" w:rsidR="0027203B" w:rsidRPr="00731494" w:rsidRDefault="0027203B" w:rsidP="005C76AA">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5C76AA"/>
          <w:p w14:paraId="1FE6FD89" w14:textId="77777777" w:rsidR="0027203B" w:rsidRPr="00731494" w:rsidRDefault="0027203B" w:rsidP="005C76AA">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448A7A1A"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224808">
        <w:rPr>
          <w:rFonts w:ascii="Arial" w:hAnsi="Arial" w:cs="Arial"/>
          <w:b/>
          <w:bCs/>
          <w:color w:val="000000"/>
          <w:sz w:val="18"/>
          <w:szCs w:val="18"/>
        </w:rPr>
        <w:t>»</w:t>
      </w:r>
      <w:r w:rsidR="00224808" w:rsidRPr="00224808">
        <w:rPr>
          <w:rFonts w:ascii="Arial" w:hAnsi="Arial" w:cs="Arial"/>
          <w:b/>
          <w:bCs/>
          <w:color w:val="000000"/>
          <w:sz w:val="18"/>
          <w:szCs w:val="18"/>
        </w:rPr>
        <w:t>Nakup zbiralnikov za odpadke za potrebe UKC Ljubljana</w:t>
      </w:r>
      <w:r w:rsidRPr="00224808">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5C76AA">
        <w:tc>
          <w:tcPr>
            <w:tcW w:w="2500" w:type="pct"/>
            <w:tcMar>
              <w:top w:w="75" w:type="dxa"/>
              <w:bottom w:w="75" w:type="dxa"/>
            </w:tcMar>
            <w:vAlign w:val="center"/>
          </w:tcPr>
          <w:p w14:paraId="4754CF0C" w14:textId="77777777" w:rsidR="0027203B" w:rsidRPr="00731494" w:rsidRDefault="0027203B" w:rsidP="005C76A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5C76AA">
            <w:r w:rsidRPr="00731494">
              <w:rPr>
                <w:rFonts w:ascii="Arial" w:hAnsi="Arial" w:cs="Arial"/>
                <w:color w:val="000000"/>
                <w:position w:val="-2"/>
                <w:sz w:val="18"/>
                <w:szCs w:val="18"/>
              </w:rPr>
              <w:t>Ime in priimek: _____________________</w:t>
            </w:r>
          </w:p>
        </w:tc>
      </w:tr>
      <w:tr w:rsidR="0027203B" w:rsidRPr="00731494" w14:paraId="3CE965F8" w14:textId="77777777" w:rsidTr="005C76AA">
        <w:tc>
          <w:tcPr>
            <w:tcW w:w="2500" w:type="pct"/>
            <w:tcMar>
              <w:top w:w="75" w:type="dxa"/>
              <w:bottom w:w="75" w:type="dxa"/>
            </w:tcMar>
            <w:vAlign w:val="center"/>
          </w:tcPr>
          <w:p w14:paraId="35426DCB" w14:textId="77777777" w:rsidR="0027203B" w:rsidRPr="00731494" w:rsidRDefault="0027203B" w:rsidP="005C76AA">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5C76AA"/>
          <w:p w14:paraId="12896B63" w14:textId="77777777" w:rsidR="0027203B" w:rsidRPr="00731494" w:rsidRDefault="0027203B" w:rsidP="005C76AA">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916F3E3"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224808">
        <w:rPr>
          <w:rFonts w:ascii="Arial" w:hAnsi="Arial" w:cs="Arial"/>
          <w:b/>
          <w:bCs/>
          <w:color w:val="000000"/>
          <w:sz w:val="18"/>
          <w:szCs w:val="18"/>
        </w:rPr>
        <w:t>»</w:t>
      </w:r>
      <w:r w:rsidR="00224808" w:rsidRPr="00224808">
        <w:rPr>
          <w:rFonts w:ascii="Arial" w:hAnsi="Arial" w:cs="Arial"/>
          <w:b/>
          <w:bCs/>
          <w:color w:val="000000"/>
          <w:sz w:val="18"/>
          <w:szCs w:val="18"/>
        </w:rPr>
        <w:t>Nakup zbiralnikov za odpadke za potrebe UKC Ljubljana</w:t>
      </w:r>
      <w:r w:rsidRPr="00224808">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5C76A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5C76AA">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5C76AA">
            <w:r w:rsidRPr="00731494">
              <w:rPr>
                <w:rFonts w:ascii="Arial" w:hAnsi="Arial" w:cs="Arial"/>
                <w:color w:val="000000"/>
                <w:position w:val="-2"/>
                <w:sz w:val="18"/>
                <w:szCs w:val="18"/>
              </w:rPr>
              <w:t> </w:t>
            </w:r>
          </w:p>
        </w:tc>
      </w:tr>
      <w:tr w:rsidR="0027203B" w:rsidRPr="00731494" w14:paraId="30636A24" w14:textId="77777777" w:rsidTr="005C76A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5C76AA">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5C76AA">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5C76AA">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5C76AA">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5C76A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5C76AA">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5C76AA">
            <w:r w:rsidRPr="00731494">
              <w:rPr>
                <w:rFonts w:ascii="Arial" w:hAnsi="Arial" w:cs="Arial"/>
                <w:color w:val="000000"/>
                <w:position w:val="-2"/>
                <w:sz w:val="18"/>
                <w:szCs w:val="18"/>
              </w:rPr>
              <w:t> </w:t>
            </w:r>
          </w:p>
        </w:tc>
      </w:tr>
      <w:tr w:rsidR="0027203B" w:rsidRPr="00731494" w14:paraId="576FEB6A" w14:textId="77777777" w:rsidTr="005C76A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5C76AA">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5C76AA">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5C76AA">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5C76AA">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5C76AA">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5C76AA">
        <w:tc>
          <w:tcPr>
            <w:tcW w:w="4080" w:type="dxa"/>
            <w:tcMar>
              <w:top w:w="135" w:type="dxa"/>
              <w:bottom w:w="135" w:type="dxa"/>
            </w:tcMar>
            <w:vAlign w:val="center"/>
          </w:tcPr>
          <w:p w14:paraId="1D12CFB9" w14:textId="77777777" w:rsidR="0027203B" w:rsidRPr="00731494" w:rsidRDefault="0027203B" w:rsidP="005C76AA">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5C76AA">
            <w:r w:rsidRPr="00731494">
              <w:rPr>
                <w:rFonts w:ascii="Arial" w:hAnsi="Arial" w:cs="Arial"/>
                <w:color w:val="000000"/>
                <w:position w:val="-2"/>
                <w:sz w:val="18"/>
                <w:szCs w:val="18"/>
              </w:rPr>
              <w:t>Ime in priimek: _____________________</w:t>
            </w:r>
          </w:p>
        </w:tc>
      </w:tr>
      <w:tr w:rsidR="0027203B" w:rsidRPr="00731494" w14:paraId="2FB1C42E" w14:textId="77777777" w:rsidTr="005C76AA">
        <w:tc>
          <w:tcPr>
            <w:tcW w:w="4080" w:type="dxa"/>
            <w:tcMar>
              <w:top w:w="135" w:type="dxa"/>
              <w:bottom w:w="135" w:type="dxa"/>
            </w:tcMar>
            <w:vAlign w:val="center"/>
          </w:tcPr>
          <w:p w14:paraId="0DE23426" w14:textId="77777777" w:rsidR="0027203B" w:rsidRPr="00731494" w:rsidRDefault="0027203B" w:rsidP="005C76AA">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5C76AA"/>
          <w:p w14:paraId="60D6E8E7" w14:textId="77777777" w:rsidR="0027203B" w:rsidRPr="00731494" w:rsidRDefault="0027203B" w:rsidP="005C76AA">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5C76AA" w:rsidP="005C76AA">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5C76AA"/>
    <w:p w14:paraId="45339987" w14:textId="77777777" w:rsidR="009A6465" w:rsidRPr="00731494" w:rsidRDefault="005C76AA" w:rsidP="005C76A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5C76AA">
      <w:pPr>
        <w:spacing w:after="120"/>
        <w:rPr>
          <w:rFonts w:ascii="Arial" w:hAnsi="Arial" w:cs="Arial"/>
        </w:rPr>
      </w:pPr>
    </w:p>
    <w:p w14:paraId="745B0C7E" w14:textId="77777777" w:rsidR="00BE7E6E" w:rsidRPr="00731494" w:rsidRDefault="005C76AA">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5C76AA">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5C76AA">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5C76AA">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5C76AA">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5C76A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5C76AA">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5C76AA">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5C76AA">
            <w:pPr>
              <w:jc w:val="center"/>
            </w:pPr>
            <w:r w:rsidRPr="00731494">
              <w:rPr>
                <w:rFonts w:ascii="Arial" w:hAnsi="Arial" w:cs="Arial"/>
                <w:color w:val="000000"/>
                <w:position w:val="-2"/>
                <w:sz w:val="18"/>
                <w:szCs w:val="18"/>
              </w:rPr>
              <w:t>(žig in podpis)</w:t>
            </w:r>
          </w:p>
        </w:tc>
      </w:tr>
    </w:tbl>
    <w:p w14:paraId="2201195E" w14:textId="77777777" w:rsidR="00BE7E6E" w:rsidRPr="00731494" w:rsidRDefault="005C76AA">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5C76AA">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981F8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981F8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981F8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981F8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5C76AA">
        <w:tc>
          <w:tcPr>
            <w:tcW w:w="648" w:type="dxa"/>
          </w:tcPr>
          <w:p w14:paraId="2AF201CB" w14:textId="77777777" w:rsidR="0027203B" w:rsidRPr="00731494" w:rsidRDefault="0027203B" w:rsidP="005C76AA">
            <w:pPr>
              <w:ind w:right="-108"/>
              <w:jc w:val="both"/>
              <w:rPr>
                <w:rFonts w:cs="Arial"/>
                <w:sz w:val="18"/>
                <w:szCs w:val="18"/>
              </w:rPr>
            </w:pPr>
          </w:p>
          <w:p w14:paraId="213B87C3" w14:textId="77777777" w:rsidR="0027203B" w:rsidRPr="00731494" w:rsidRDefault="0027203B" w:rsidP="005C76AA">
            <w:pPr>
              <w:ind w:right="-108"/>
              <w:jc w:val="both"/>
              <w:rPr>
                <w:rFonts w:cs="Arial"/>
                <w:sz w:val="18"/>
                <w:szCs w:val="18"/>
              </w:rPr>
            </w:pPr>
          </w:p>
          <w:p w14:paraId="03D41477" w14:textId="77777777" w:rsidR="0027203B" w:rsidRPr="00731494" w:rsidRDefault="0027203B" w:rsidP="005C76AA">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5C76AA">
            <w:pPr>
              <w:jc w:val="both"/>
              <w:rPr>
                <w:rFonts w:cs="Arial"/>
                <w:sz w:val="18"/>
                <w:szCs w:val="18"/>
              </w:rPr>
            </w:pPr>
          </w:p>
        </w:tc>
        <w:tc>
          <w:tcPr>
            <w:tcW w:w="2880" w:type="dxa"/>
          </w:tcPr>
          <w:p w14:paraId="00466FF2" w14:textId="77777777" w:rsidR="0027203B" w:rsidRPr="00731494" w:rsidRDefault="0027203B" w:rsidP="005C76AA">
            <w:pPr>
              <w:jc w:val="both"/>
              <w:rPr>
                <w:rFonts w:cs="Arial"/>
                <w:sz w:val="18"/>
                <w:szCs w:val="18"/>
              </w:rPr>
            </w:pPr>
          </w:p>
        </w:tc>
        <w:tc>
          <w:tcPr>
            <w:tcW w:w="3704" w:type="dxa"/>
            <w:hideMark/>
          </w:tcPr>
          <w:p w14:paraId="29413736" w14:textId="77777777" w:rsidR="0027203B" w:rsidRPr="00731494" w:rsidRDefault="0027203B" w:rsidP="005C76AA">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5C76AA">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5C76AA">
            <w:pPr>
              <w:jc w:val="center"/>
              <w:rPr>
                <w:rFonts w:cs="Arial"/>
                <w:sz w:val="18"/>
                <w:szCs w:val="18"/>
              </w:rPr>
            </w:pPr>
            <w:r w:rsidRPr="00731494">
              <w:rPr>
                <w:rFonts w:cs="Arial"/>
                <w:sz w:val="18"/>
                <w:szCs w:val="18"/>
              </w:rPr>
              <w:t>ponudnika – partnerja v skupini</w:t>
            </w:r>
          </w:p>
        </w:tc>
      </w:tr>
      <w:tr w:rsidR="0027203B" w:rsidRPr="00731494" w14:paraId="486C3F09" w14:textId="77777777" w:rsidTr="005C76AA">
        <w:tc>
          <w:tcPr>
            <w:tcW w:w="828" w:type="dxa"/>
            <w:gridSpan w:val="2"/>
          </w:tcPr>
          <w:p w14:paraId="060852E3" w14:textId="77777777" w:rsidR="0027203B" w:rsidRPr="00731494" w:rsidRDefault="0027203B" w:rsidP="005C76AA">
            <w:pPr>
              <w:ind w:right="-108"/>
              <w:jc w:val="both"/>
              <w:rPr>
                <w:rFonts w:cs="Arial"/>
                <w:sz w:val="18"/>
                <w:szCs w:val="18"/>
              </w:rPr>
            </w:pPr>
          </w:p>
          <w:p w14:paraId="08608278" w14:textId="77777777" w:rsidR="0027203B" w:rsidRPr="00731494" w:rsidRDefault="0027203B" w:rsidP="005C76AA">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5C76AA">
            <w:pPr>
              <w:jc w:val="both"/>
              <w:rPr>
                <w:rFonts w:cs="Arial"/>
                <w:sz w:val="18"/>
                <w:szCs w:val="18"/>
              </w:rPr>
            </w:pPr>
          </w:p>
        </w:tc>
        <w:tc>
          <w:tcPr>
            <w:tcW w:w="2880" w:type="dxa"/>
          </w:tcPr>
          <w:p w14:paraId="55456555" w14:textId="77777777" w:rsidR="0027203B" w:rsidRPr="00731494" w:rsidRDefault="0027203B" w:rsidP="005C76AA">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5C76AA">
            <w:pPr>
              <w:jc w:val="both"/>
              <w:rPr>
                <w:rFonts w:cs="Arial"/>
                <w:sz w:val="18"/>
                <w:szCs w:val="18"/>
              </w:rPr>
            </w:pPr>
          </w:p>
        </w:tc>
      </w:tr>
      <w:tr w:rsidR="0027203B" w:rsidRPr="00731494" w14:paraId="408276D4" w14:textId="77777777" w:rsidTr="005C76AA">
        <w:tc>
          <w:tcPr>
            <w:tcW w:w="828" w:type="dxa"/>
            <w:gridSpan w:val="2"/>
          </w:tcPr>
          <w:p w14:paraId="7BBB1176" w14:textId="77777777" w:rsidR="0027203B" w:rsidRPr="00731494" w:rsidRDefault="0027203B" w:rsidP="005C76AA">
            <w:pPr>
              <w:jc w:val="both"/>
              <w:rPr>
                <w:rFonts w:cs="Arial"/>
                <w:sz w:val="18"/>
                <w:szCs w:val="18"/>
              </w:rPr>
            </w:pPr>
          </w:p>
        </w:tc>
        <w:tc>
          <w:tcPr>
            <w:tcW w:w="1800" w:type="dxa"/>
          </w:tcPr>
          <w:p w14:paraId="5299C9DC" w14:textId="77777777" w:rsidR="0027203B" w:rsidRPr="00731494" w:rsidRDefault="0027203B" w:rsidP="005C76AA">
            <w:pPr>
              <w:jc w:val="both"/>
              <w:rPr>
                <w:rFonts w:cs="Arial"/>
                <w:sz w:val="18"/>
                <w:szCs w:val="18"/>
              </w:rPr>
            </w:pPr>
          </w:p>
        </w:tc>
        <w:tc>
          <w:tcPr>
            <w:tcW w:w="2880" w:type="dxa"/>
            <w:hideMark/>
          </w:tcPr>
          <w:p w14:paraId="70E1EFA2" w14:textId="77777777" w:rsidR="0027203B" w:rsidRPr="00731494" w:rsidRDefault="0027203B" w:rsidP="005C76AA">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5C76AA">
            <w:pPr>
              <w:jc w:val="both"/>
              <w:rPr>
                <w:rFonts w:cs="Arial"/>
                <w:sz w:val="18"/>
                <w:szCs w:val="18"/>
              </w:rPr>
            </w:pPr>
          </w:p>
        </w:tc>
      </w:tr>
      <w:tr w:rsidR="0027203B" w:rsidRPr="00731494" w14:paraId="32B58193" w14:textId="77777777" w:rsidTr="005C76AA">
        <w:tc>
          <w:tcPr>
            <w:tcW w:w="828" w:type="dxa"/>
            <w:gridSpan w:val="2"/>
          </w:tcPr>
          <w:p w14:paraId="68158877" w14:textId="77777777" w:rsidR="0027203B" w:rsidRPr="00731494" w:rsidRDefault="0027203B" w:rsidP="005C76AA">
            <w:pPr>
              <w:jc w:val="both"/>
              <w:rPr>
                <w:rFonts w:cs="Arial"/>
                <w:sz w:val="18"/>
                <w:szCs w:val="18"/>
              </w:rPr>
            </w:pPr>
          </w:p>
        </w:tc>
        <w:tc>
          <w:tcPr>
            <w:tcW w:w="1800" w:type="dxa"/>
          </w:tcPr>
          <w:p w14:paraId="1D213B30" w14:textId="77777777" w:rsidR="0027203B" w:rsidRPr="00731494" w:rsidRDefault="0027203B" w:rsidP="005C76AA">
            <w:pPr>
              <w:jc w:val="both"/>
              <w:rPr>
                <w:rFonts w:cs="Arial"/>
                <w:sz w:val="18"/>
                <w:szCs w:val="18"/>
              </w:rPr>
            </w:pPr>
          </w:p>
        </w:tc>
        <w:tc>
          <w:tcPr>
            <w:tcW w:w="2880" w:type="dxa"/>
          </w:tcPr>
          <w:p w14:paraId="1EE860E1" w14:textId="77777777" w:rsidR="0027203B" w:rsidRPr="00731494" w:rsidRDefault="0027203B" w:rsidP="005C76AA">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5C76AA">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5C76AA">
            <w:pPr>
              <w:jc w:val="center"/>
              <w:rPr>
                <w:rFonts w:cs="Arial"/>
                <w:sz w:val="18"/>
                <w:szCs w:val="18"/>
              </w:rPr>
            </w:pPr>
          </w:p>
          <w:p w14:paraId="4EB5E240" w14:textId="77777777" w:rsidR="0027203B" w:rsidRPr="00731494" w:rsidRDefault="0027203B" w:rsidP="005C76AA">
            <w:pPr>
              <w:jc w:val="center"/>
              <w:rPr>
                <w:rFonts w:cs="Arial"/>
                <w:sz w:val="18"/>
                <w:szCs w:val="18"/>
              </w:rPr>
            </w:pPr>
          </w:p>
        </w:tc>
      </w:tr>
    </w:tbl>
    <w:p w14:paraId="1B4EA087" w14:textId="77777777" w:rsidR="0027203B" w:rsidRPr="00731494" w:rsidRDefault="0027203B">
      <w:pPr>
        <w:sectPr w:rsidR="0027203B" w:rsidRPr="00731494" w:rsidSect="005C76AA">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5C76AA" w:rsidP="005C76A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5C76AA">
      <w:pPr>
        <w:rPr>
          <w:rFonts w:ascii="Arial" w:hAnsi="Arial" w:cs="Arial"/>
        </w:rPr>
      </w:pPr>
    </w:p>
    <w:p w14:paraId="6463D1BF" w14:textId="4C8BBC7D" w:rsidR="00E72198" w:rsidRDefault="00E72198">
      <w:pPr>
        <w:spacing w:before="225" w:after="225" w:line="240" w:lineRule="auto"/>
        <w:jc w:val="center"/>
        <w:rPr>
          <w:rFonts w:ascii="Arial" w:hAnsi="Arial" w:cs="Arial"/>
          <w:b/>
          <w:bCs/>
          <w:color w:val="000000"/>
          <w:sz w:val="27"/>
          <w:szCs w:val="27"/>
        </w:rPr>
      </w:pPr>
      <w:r w:rsidRPr="00731494">
        <w:rPr>
          <w:rFonts w:ascii="Arial" w:hAnsi="Arial" w:cs="Arial"/>
          <w:b/>
          <w:bCs/>
          <w:color w:val="000000"/>
          <w:sz w:val="27"/>
          <w:szCs w:val="27"/>
        </w:rPr>
        <w:t xml:space="preserve">POGODBA O DOBAVI IN NAKUPU </w:t>
      </w:r>
      <w:r w:rsidR="00054EE5" w:rsidRPr="00054EE5">
        <w:rPr>
          <w:rFonts w:ascii="Arial" w:hAnsi="Arial" w:cs="Arial"/>
          <w:b/>
          <w:bCs/>
          <w:color w:val="000000" w:themeColor="text1"/>
          <w:sz w:val="27"/>
          <w:szCs w:val="27"/>
        </w:rPr>
        <w:t>ZBIRALNIKOV ZA ODPADKE ZA POTREBE UKC LJUBLJANA</w:t>
      </w:r>
      <w:r w:rsidRPr="00731494">
        <w:rPr>
          <w:rFonts w:ascii="Arial" w:hAnsi="Arial" w:cs="Arial"/>
          <w:b/>
          <w:bCs/>
          <w:color w:val="000000"/>
          <w:sz w:val="27"/>
          <w:szCs w:val="27"/>
        </w:rPr>
        <w:t xml:space="preserve">ZA POTREBE UKC LJUBLJANA </w:t>
      </w:r>
    </w:p>
    <w:p w14:paraId="2D4A04C2" w14:textId="0D83D27A" w:rsidR="00054EE5" w:rsidRPr="00054EE5" w:rsidRDefault="00054EE5">
      <w:pPr>
        <w:spacing w:before="225" w:after="225" w:line="240" w:lineRule="auto"/>
        <w:jc w:val="center"/>
        <w:rPr>
          <w:rFonts w:ascii="Arial" w:hAnsi="Arial" w:cs="Arial"/>
          <w:b/>
          <w:bCs/>
          <w:color w:val="000000"/>
          <w:sz w:val="24"/>
          <w:szCs w:val="24"/>
        </w:rPr>
      </w:pPr>
      <w:r>
        <w:rPr>
          <w:rFonts w:ascii="Arial" w:hAnsi="Arial" w:cs="Arial"/>
          <w:b/>
          <w:bCs/>
          <w:color w:val="000000"/>
          <w:sz w:val="24"/>
          <w:szCs w:val="24"/>
        </w:rPr>
        <w:t>z</w:t>
      </w:r>
      <w:r w:rsidRPr="00054EE5">
        <w:rPr>
          <w:rFonts w:ascii="Arial" w:hAnsi="Arial" w:cs="Arial"/>
          <w:b/>
          <w:bCs/>
          <w:color w:val="000000"/>
          <w:sz w:val="24"/>
          <w:szCs w:val="24"/>
        </w:rPr>
        <w:t>a sklop</w:t>
      </w:r>
      <w:r>
        <w:rPr>
          <w:rFonts w:ascii="Arial" w:hAnsi="Arial" w:cs="Arial"/>
          <w:b/>
          <w:bCs/>
          <w:color w:val="000000"/>
          <w:sz w:val="24"/>
          <w:szCs w:val="24"/>
        </w:rPr>
        <w:t>/e</w:t>
      </w:r>
      <w:r w:rsidRPr="00054EE5">
        <w:rPr>
          <w:rFonts w:ascii="Arial" w:hAnsi="Arial" w:cs="Arial"/>
          <w:b/>
          <w:bCs/>
          <w:color w:val="000000"/>
          <w:sz w:val="24"/>
          <w:szCs w:val="24"/>
        </w:rPr>
        <w:t xml:space="preserve">: </w:t>
      </w:r>
    </w:p>
    <w:p w14:paraId="14D7D924" w14:textId="3143A493"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5C76AA">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5C76AA">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5C76AA">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5C76AA">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5C76AA">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5C76AA">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5C76AA">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5C76AA">
            <w:r w:rsidRPr="00731494">
              <w:rPr>
                <w:rFonts w:ascii="Arial" w:hAnsi="Arial" w:cs="Arial"/>
                <w:color w:val="000000"/>
                <w:position w:val="-2"/>
                <w:sz w:val="18"/>
                <w:szCs w:val="18"/>
              </w:rPr>
              <w:t>SI56 0110 0603 0277 894</w:t>
            </w:r>
          </w:p>
        </w:tc>
      </w:tr>
    </w:tbl>
    <w:p w14:paraId="609B593A" w14:textId="77777777" w:rsidR="00BE7E6E" w:rsidRPr="00731494" w:rsidRDefault="005C76AA">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5C76AA">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5C76AA">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5C76AA">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5C76AA">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5C76AA">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5C76AA">
            <w:r w:rsidRPr="00731494">
              <w:rPr>
                <w:rFonts w:ascii="Arial" w:hAnsi="Arial" w:cs="Arial"/>
                <w:color w:val="000000"/>
                <w:position w:val="-2"/>
                <w:sz w:val="18"/>
                <w:szCs w:val="18"/>
              </w:rPr>
              <w:t> </w:t>
            </w:r>
          </w:p>
        </w:tc>
      </w:tr>
    </w:tbl>
    <w:p w14:paraId="470733E6" w14:textId="77777777" w:rsidR="00BE7E6E" w:rsidRPr="00731494" w:rsidRDefault="005C76AA">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5C76AA">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5C76AA">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5C76AA">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5C76AA" w:rsidP="00981F80">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5C76AA" w:rsidP="00981F80">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37A3570D" w14:textId="77777777" w:rsidR="00B92E1B" w:rsidRPr="00731494" w:rsidRDefault="005C76AA">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p w14:paraId="69728FBB" w14:textId="2A5B1EBE" w:rsidR="00B92E1B" w:rsidRPr="00731494" w:rsidRDefault="00B92E1B">
            <w:pPr>
              <w:spacing w:before="225" w:after="225"/>
              <w:jc w:val="both"/>
              <w:rPr>
                <w:rFonts w:ascii="Arial" w:hAnsi="Arial" w:cs="Arial"/>
                <w:color w:val="000000"/>
                <w:sz w:val="18"/>
                <w:szCs w:val="18"/>
              </w:rPr>
            </w:pPr>
            <w:r w:rsidRPr="00731494">
              <w:rPr>
                <w:rFonts w:ascii="Arial" w:hAnsi="Arial" w:cs="Arial"/>
                <w:color w:val="000000"/>
                <w:sz w:val="18"/>
                <w:szCs w:val="18"/>
              </w:rPr>
              <w:t>Pogodba se sklepa za sklop</w:t>
            </w:r>
            <w:r w:rsidR="00054EE5">
              <w:rPr>
                <w:rFonts w:ascii="Arial" w:hAnsi="Arial" w:cs="Arial"/>
                <w:color w:val="000000"/>
                <w:sz w:val="18"/>
                <w:szCs w:val="18"/>
              </w:rPr>
              <w:t>/e</w:t>
            </w:r>
            <w:r w:rsidRPr="00731494">
              <w:rPr>
                <w:rFonts w:ascii="Arial" w:hAnsi="Arial" w:cs="Arial"/>
                <w:color w:val="000000"/>
                <w:sz w:val="18"/>
                <w:szCs w:val="18"/>
              </w:rPr>
              <w:t>: _________.</w:t>
            </w:r>
          </w:p>
        </w:tc>
      </w:tr>
    </w:tbl>
    <w:p w14:paraId="1B1E3688" w14:textId="77777777" w:rsidR="00BE7E6E" w:rsidRPr="00731494" w:rsidRDefault="005C76AA">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5C76AA">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skladno z vsemi zahtevami v pogodbi, naročnik pa se zavezuje, da bo dobavitelju za to plačal kupnino v pogodbeni vrednosti iz 6. člena te pogodbe. </w:t>
            </w:r>
          </w:p>
          <w:p w14:paraId="466D23F9" w14:textId="0D735DE0" w:rsidR="00BE7E6E" w:rsidRPr="00731494" w:rsidRDefault="00B92E1B" w:rsidP="00B92E1B">
            <w:pPr>
              <w:spacing w:before="225" w:after="225"/>
              <w:jc w:val="both"/>
            </w:pPr>
            <w:r w:rsidRPr="00731494">
              <w:rPr>
                <w:rFonts w:ascii="Arial" w:hAnsi="Arial" w:cs="Arial"/>
                <w:color w:val="000000"/>
                <w:sz w:val="18"/>
                <w:szCs w:val="18"/>
              </w:rPr>
              <w:t xml:space="preserve">Dobavitelj se tudi zavezuje, da bo brezplačno oz. v okviru pogodbene cene iz 6. člena te pogodbe namestil </w:t>
            </w:r>
            <w:r w:rsidR="00054EE5">
              <w:rPr>
                <w:rFonts w:ascii="Arial" w:hAnsi="Arial" w:cs="Arial"/>
                <w:color w:val="000000"/>
                <w:sz w:val="18"/>
                <w:szCs w:val="18"/>
              </w:rPr>
              <w:t>blago, ki je predmet javnega naročila</w:t>
            </w:r>
          </w:p>
        </w:tc>
      </w:tr>
    </w:tbl>
    <w:p w14:paraId="6BD55E1B" w14:textId="77777777" w:rsidR="00BE7E6E" w:rsidRPr="00731494" w:rsidRDefault="005C76AA">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5C76AA">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5C76AA" w:rsidP="00981F80">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981F80">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5C76AA">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5C76AA">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5C76AA">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5C76AA" w:rsidP="00981F80">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1DE507DC" w:rsidR="00BE7E6E" w:rsidRPr="00731494" w:rsidRDefault="00B92E1B" w:rsidP="00981F80">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dobavljene opreme,</w:t>
                  </w:r>
                </w:p>
                <w:p w14:paraId="55E4E8A5" w14:textId="77777777" w:rsidR="00BE7E6E" w:rsidRPr="00731494" w:rsidRDefault="005C76AA" w:rsidP="00981F80">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5C76AA" w:rsidP="00981F80">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5C76AA">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5C76AA">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5C76AA">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5C76AA">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5C76AA">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5C76AA">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5C76AA">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5C76AA">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5C76AA">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5C76AA">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5C76AA">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Naročnik se zavezuje poravnati pogodbeno ceno za pravilno in pravočasno izvedbo naročila na podlagi te pogodbe, ki vključuje prevzemni zapisnik, potrjen s strani naročnika.  </w:t>
            </w:r>
          </w:p>
          <w:p w14:paraId="5E690BCD" w14:textId="0B8B47CA"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5C76AA">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5C76AA">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5C76AA">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5C76AA">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5C76AA">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5C76AA">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5C76AA">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5C76AA">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60F0DD9B"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054EE5">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981F80">
            <w:pPr>
              <w:pStyle w:val="ListParagraph"/>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981F8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981F80">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981F80">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981F8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981F80">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6E9D369A" w:rsidR="000F2512" w:rsidRPr="00731494" w:rsidRDefault="000F2512" w:rsidP="000F2512">
            <w:pPr>
              <w:pStyle w:val="BodyText2"/>
              <w:rPr>
                <w:rFonts w:cs="Arial"/>
                <w:b/>
                <w:sz w:val="18"/>
                <w:szCs w:val="18"/>
              </w:rPr>
            </w:pPr>
            <w:r w:rsidRPr="00731494">
              <w:rPr>
                <w:rFonts w:cs="Arial"/>
                <w:sz w:val="18"/>
                <w:szCs w:val="18"/>
              </w:rPr>
              <w:t xml:space="preserve">MONTAŽA </w:t>
            </w:r>
            <w:r w:rsidRPr="00731494">
              <w:rPr>
                <w:rFonts w:cs="Arial"/>
                <w:bCs/>
                <w:color w:val="808080" w:themeColor="background1" w:themeShade="80"/>
                <w:sz w:val="18"/>
                <w:szCs w:val="18"/>
              </w:rPr>
              <w:t xml:space="preserve">(v kolikor je zahtevana za posamezni </w:t>
            </w:r>
            <w:r w:rsidR="00E72198" w:rsidRPr="00731494">
              <w:rPr>
                <w:rFonts w:cs="Arial"/>
                <w:bCs/>
                <w:color w:val="808080" w:themeColor="background1" w:themeShade="80"/>
                <w:sz w:val="18"/>
                <w:szCs w:val="18"/>
              </w:rPr>
              <w:t>sklop</w:t>
            </w:r>
            <w:r w:rsidRPr="00731494">
              <w:rPr>
                <w:rFonts w:cs="Arial"/>
                <w:bCs/>
                <w:color w:val="808080" w:themeColor="background1" w:themeShade="80"/>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5E15C599" w14:textId="26819B3C" w:rsidR="000F2512" w:rsidRPr="00054EE5" w:rsidRDefault="000F2512" w:rsidP="00054EE5">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tc>
      </w:tr>
    </w:tbl>
    <w:p w14:paraId="34DB45A3" w14:textId="77777777" w:rsidR="00BE7E6E" w:rsidRPr="00731494" w:rsidRDefault="005C76AA">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5C76AA">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5C76AA">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5C76AA">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5C76AA">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5C76AA">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5C76AA">
            <w:pPr>
              <w:spacing w:before="225" w:after="225"/>
              <w:jc w:val="both"/>
            </w:pPr>
            <w:r w:rsidRPr="00731494">
              <w:rPr>
                <w:rFonts w:ascii="Arial" w:hAnsi="Arial" w:cs="Arial"/>
                <w:i/>
                <w:iCs/>
                <w:color w:val="000000"/>
                <w:sz w:val="18"/>
                <w:szCs w:val="18"/>
              </w:rPr>
              <w:t>Opomba:</w:t>
            </w:r>
          </w:p>
          <w:p w14:paraId="2F2A9345" w14:textId="77777777" w:rsidR="00BE7E6E" w:rsidRPr="00731494" w:rsidRDefault="005C76AA">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5C76AA">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5C76AA">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5C76AA">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5C76AA" w:rsidP="00981F80">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5C76AA" w:rsidP="00981F80">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5C76AA" w:rsidP="00981F80">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5C76AA">
            <w:pPr>
              <w:spacing w:before="225" w:after="225"/>
              <w:jc w:val="both"/>
            </w:pPr>
            <w:r w:rsidRPr="00731494">
              <w:rPr>
                <w:rFonts w:ascii="Arial" w:hAnsi="Arial" w:cs="Arial"/>
                <w:color w:val="000000"/>
                <w:sz w:val="18"/>
                <w:szCs w:val="18"/>
              </w:rPr>
              <w:lastRenderedPageBreak/>
              <w:t>Zgolj ob izpolnitvi vseh pogojev iz predhodnega odstavka, je naročnik obvezan izvršiti neposredno plačilo podizvajalcu. </w:t>
            </w:r>
          </w:p>
          <w:p w14:paraId="16B0A913" w14:textId="77777777" w:rsidR="00BE7E6E" w:rsidRPr="00731494" w:rsidRDefault="005C76AA">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5C76AA">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Pr="00731494" w:rsidRDefault="005C76AA">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Pr="00731494" w:rsidRDefault="005C76AA">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5C76AA">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5C76AA">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5C76AA">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5C76AA">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5C76AA">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5C76AA">
              <w:tc>
                <w:tcPr>
                  <w:tcW w:w="0" w:type="auto"/>
                  <w:tcMar>
                    <w:top w:w="0" w:type="auto"/>
                    <w:bottom w:w="0" w:type="auto"/>
                  </w:tcMar>
                </w:tcPr>
                <w:p w14:paraId="62FE1956" w14:textId="77777777" w:rsidR="000F2512" w:rsidRPr="00731494" w:rsidRDefault="000F2512" w:rsidP="00981F8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981F8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981F8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981F8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981F8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981F8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981F80">
                  <w:pPr>
                    <w:spacing w:after="120"/>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981F8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981F8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981F8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981F8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981F80">
                  <w:pPr>
                    <w:pStyle w:val="ListParagraph"/>
                    <w:numPr>
                      <w:ilvl w:val="0"/>
                      <w:numId w:val="18"/>
                    </w:numPr>
                    <w:jc w:val="both"/>
                    <w:rPr>
                      <w:rFonts w:ascii="Arial" w:hAnsi="Arial" w:cs="Arial"/>
                      <w:sz w:val="18"/>
                      <w:szCs w:val="18"/>
                    </w:rPr>
                  </w:pPr>
                  <w:r w:rsidRPr="00731494">
                    <w:rPr>
                      <w:rFonts w:ascii="Arial" w:hAnsi="Arial" w:cs="Arial"/>
                      <w:sz w:val="18"/>
                      <w:szCs w:val="18"/>
                    </w:rPr>
                    <w:lastRenderedPageBreak/>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5C76AA">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5C76AA">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5C76AA">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5C76AA">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5C76AA">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5C76AA">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5C76AA">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5C76AA">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5C76AA">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5C76AA">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5C76AA">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5C76AA">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5C76AA">
        <w:tc>
          <w:tcPr>
            <w:tcW w:w="0" w:type="auto"/>
            <w:tcMar>
              <w:top w:w="0" w:type="auto"/>
              <w:bottom w:w="0" w:type="auto"/>
            </w:tcMar>
          </w:tcPr>
          <w:p w14:paraId="5B196A8D" w14:textId="3C034C2C" w:rsidR="0008204B" w:rsidRPr="00731494" w:rsidRDefault="0008204B" w:rsidP="005C76AA">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471A11" w:rsidRPr="00731494">
              <w:rPr>
                <w:rFonts w:ascii="Arial" w:hAnsi="Arial" w:cs="Arial"/>
                <w:color w:val="000000"/>
                <w:sz w:val="18"/>
                <w:szCs w:val="18"/>
              </w:rPr>
              <w:t xml:space="preserve">________ 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77464798" w14:textId="3AE97D3A" w:rsidR="00714EF7" w:rsidRPr="00714EF7" w:rsidRDefault="00714EF7" w:rsidP="00714EF7">
            <w:pPr>
              <w:spacing w:after="0" w:line="260" w:lineRule="exact"/>
              <w:jc w:val="both"/>
              <w:rPr>
                <w:rFonts w:ascii="Arial" w:hAnsi="Arial" w:cs="Arial"/>
                <w:iCs/>
                <w:sz w:val="18"/>
                <w:szCs w:val="18"/>
              </w:rPr>
            </w:pPr>
            <w:r>
              <w:rPr>
                <w:rFonts w:ascii="Arial" w:hAnsi="Arial" w:cs="Arial"/>
                <w:iCs/>
                <w:sz w:val="18"/>
                <w:szCs w:val="18"/>
              </w:rPr>
              <w:t>V garancijskem roku je dobavitelj v okviru pogodbene cene dolžan izvajati odpravo morebitnih napak</w:t>
            </w:r>
            <w:r w:rsidR="00054EE5">
              <w:rPr>
                <w:rFonts w:ascii="Arial" w:hAnsi="Arial" w:cs="Arial"/>
                <w:iCs/>
                <w:sz w:val="18"/>
                <w:szCs w:val="18"/>
              </w:rPr>
              <w:t>.</w:t>
            </w:r>
          </w:p>
          <w:p w14:paraId="791992CA" w14:textId="167A922B" w:rsidR="0008204B" w:rsidRPr="00731494" w:rsidRDefault="0008204B" w:rsidP="005C76AA">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5C76AA">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5C76AA">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5C76AA">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5C76AA">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981F80">
            <w:pPr>
              <w:spacing w:after="25"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5FBB8125" w14:textId="712BB325" w:rsidR="0008204B" w:rsidRPr="00731494" w:rsidRDefault="0008204B" w:rsidP="00981F80">
            <w:pPr>
              <w:spacing w:before="225" w:after="225"/>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7E57012E" w14:textId="77777777" w:rsidR="00931655" w:rsidRDefault="00931655" w:rsidP="00981F80">
            <w:pPr>
              <w:spacing w:before="225" w:after="225"/>
              <w:jc w:val="both"/>
              <w:rPr>
                <w:rFonts w:ascii="Arial" w:hAnsi="Arial" w:cs="Arial"/>
                <w:sz w:val="18"/>
                <w:szCs w:val="18"/>
              </w:rPr>
            </w:pPr>
            <w:r w:rsidRPr="00731494">
              <w:rPr>
                <w:rFonts w:ascii="Arial" w:hAnsi="Arial" w:cs="Arial"/>
                <w:sz w:val="18"/>
                <w:szCs w:val="18"/>
              </w:rPr>
              <w:t xml:space="preserve">Odzivni čas za </w:t>
            </w:r>
            <w:r>
              <w:rPr>
                <w:rFonts w:ascii="Arial" w:hAnsi="Arial" w:cs="Arial"/>
                <w:sz w:val="18"/>
                <w:szCs w:val="18"/>
              </w:rPr>
              <w:t xml:space="preserve">odpravo napak </w:t>
            </w:r>
            <w:r w:rsidRPr="00731494">
              <w:rPr>
                <w:rFonts w:ascii="Arial" w:hAnsi="Arial" w:cs="Arial"/>
                <w:sz w:val="18"/>
                <w:szCs w:val="18"/>
              </w:rPr>
              <w:t xml:space="preserve">je največ </w:t>
            </w:r>
            <w:r>
              <w:rPr>
                <w:rFonts w:ascii="Arial" w:hAnsi="Arial" w:cs="Arial"/>
                <w:sz w:val="18"/>
                <w:szCs w:val="18"/>
              </w:rPr>
              <w:t>en (1) delovni dan</w:t>
            </w:r>
            <w:r w:rsidRPr="00731494">
              <w:rPr>
                <w:rFonts w:ascii="Arial" w:hAnsi="Arial" w:cs="Arial"/>
                <w:sz w:val="18"/>
                <w:szCs w:val="18"/>
              </w:rPr>
              <w:t xml:space="preserve"> od trenutka obvestila o napaki ali okvari. </w:t>
            </w:r>
            <w:r>
              <w:rPr>
                <w:rFonts w:ascii="Arial" w:hAnsi="Arial" w:cs="Arial"/>
                <w:sz w:val="18"/>
                <w:szCs w:val="18"/>
              </w:rPr>
              <w:t xml:space="preserve">Odzivni čas predstavlja čas </w:t>
            </w:r>
            <w:r w:rsidRPr="0089154A">
              <w:rPr>
                <w:rFonts w:ascii="Arial" w:hAnsi="Arial" w:cs="Arial"/>
                <w:sz w:val="18"/>
                <w:szCs w:val="18"/>
              </w:rPr>
              <w:t xml:space="preserve">od prijave </w:t>
            </w:r>
            <w:r>
              <w:rPr>
                <w:rFonts w:ascii="Arial" w:hAnsi="Arial" w:cs="Arial"/>
                <w:sz w:val="18"/>
                <w:szCs w:val="18"/>
              </w:rPr>
              <w:t>oziroma obvestila o napaki s strani naročnika</w:t>
            </w:r>
            <w:r w:rsidRPr="0089154A">
              <w:rPr>
                <w:rFonts w:ascii="Arial" w:hAnsi="Arial" w:cs="Arial"/>
                <w:sz w:val="18"/>
                <w:szCs w:val="18"/>
              </w:rPr>
              <w:t>, do začetka intervencije in diagnosticiranja napake</w:t>
            </w:r>
            <w:r>
              <w:rPr>
                <w:rFonts w:ascii="Arial" w:hAnsi="Arial" w:cs="Arial"/>
                <w:sz w:val="18"/>
                <w:szCs w:val="18"/>
              </w:rPr>
              <w:t>.</w:t>
            </w:r>
          </w:p>
          <w:p w14:paraId="077824F2" w14:textId="3217BABB" w:rsidR="0008204B" w:rsidRPr="00731494" w:rsidRDefault="00931655" w:rsidP="00981F80">
            <w:pPr>
              <w:spacing w:before="225" w:after="225"/>
              <w:jc w:val="both"/>
              <w:rPr>
                <w:rFonts w:ascii="Arial" w:hAnsi="Arial" w:cs="Arial"/>
                <w:sz w:val="18"/>
                <w:szCs w:val="18"/>
              </w:rPr>
            </w:pPr>
            <w:r w:rsidRPr="00931655">
              <w:rPr>
                <w:rFonts w:ascii="Arial" w:hAnsi="Arial" w:cs="Arial"/>
                <w:sz w:val="18"/>
                <w:szCs w:val="18"/>
              </w:rPr>
              <w:t xml:space="preserve">Rok za odpravo napak (obdobje v katerem mora dobavitelj ugotovljene napake odpraviti) je največ sedem (7) dni od dneva, ko je naročnik napako prijavil oziroma o tem obvestil dobavitelja. </w:t>
            </w:r>
            <w:r w:rsidR="0008204B" w:rsidRPr="00931655">
              <w:rPr>
                <w:rFonts w:ascii="Arial" w:hAnsi="Arial" w:cs="Arial"/>
                <w:sz w:val="18"/>
                <w:szCs w:val="18"/>
              </w:rPr>
              <w:t xml:space="preserve">V primeru, da zaradi zahtevnosti, odprava napake ni možna v </w:t>
            </w:r>
            <w:r w:rsidRPr="00981F80">
              <w:rPr>
                <w:rFonts w:ascii="Arial" w:hAnsi="Arial" w:cs="Arial"/>
                <w:sz w:val="18"/>
                <w:szCs w:val="18"/>
              </w:rPr>
              <w:t>opredeljenem obdobju</w:t>
            </w:r>
            <w:r w:rsidR="0008204B" w:rsidRPr="00931655">
              <w:rPr>
                <w:rFonts w:ascii="Arial" w:hAnsi="Arial" w:cs="Arial"/>
                <w:sz w:val="18"/>
                <w:szCs w:val="18"/>
              </w:rPr>
              <w:t>, se pogodbeni stranki</w:t>
            </w:r>
            <w:r w:rsidRPr="00981F80">
              <w:rPr>
                <w:rFonts w:ascii="Arial" w:hAnsi="Arial" w:cs="Arial"/>
                <w:sz w:val="18"/>
                <w:szCs w:val="18"/>
              </w:rPr>
              <w:t xml:space="preserve"> lahko</w:t>
            </w:r>
            <w:r w:rsidR="0008204B" w:rsidRPr="00931655">
              <w:rPr>
                <w:rFonts w:ascii="Arial" w:hAnsi="Arial" w:cs="Arial"/>
                <w:sz w:val="18"/>
                <w:szCs w:val="18"/>
              </w:rPr>
              <w:t xml:space="preserve"> dogovorita o podaljšanem roku za odpravo napak.</w:t>
            </w:r>
          </w:p>
          <w:p w14:paraId="2EAB33A7" w14:textId="77777777" w:rsidR="0008204B" w:rsidRPr="00731494" w:rsidRDefault="0008204B" w:rsidP="00981F80">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225"/>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1F40E3">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5C76AA">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241F9012" w:rsidR="00BE7E6E" w:rsidRPr="00731494" w:rsidRDefault="005C76AA" w:rsidP="00981F80">
      <w:pPr>
        <w:spacing w:before="225"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5DF0CADF" w14:textId="77777777" w:rsidR="001F40E3" w:rsidRDefault="001F40E3" w:rsidP="0008204B">
      <w:pPr>
        <w:spacing w:after="0" w:line="240" w:lineRule="auto"/>
        <w:jc w:val="center"/>
        <w:rPr>
          <w:rFonts w:ascii="Arial" w:hAnsi="Arial" w:cs="Arial"/>
          <w:b/>
          <w:bCs/>
          <w:color w:val="000000"/>
          <w:sz w:val="18"/>
          <w:szCs w:val="18"/>
        </w:rPr>
      </w:pPr>
    </w:p>
    <w:p w14:paraId="76FC17C2" w14:textId="77777777" w:rsidR="001F40E3" w:rsidRDefault="001F40E3" w:rsidP="0008204B">
      <w:pPr>
        <w:spacing w:after="0" w:line="240" w:lineRule="auto"/>
        <w:jc w:val="center"/>
        <w:rPr>
          <w:rFonts w:ascii="Arial" w:hAnsi="Arial" w:cs="Arial"/>
          <w:b/>
          <w:bCs/>
          <w:color w:val="000000"/>
          <w:sz w:val="18"/>
          <w:szCs w:val="18"/>
        </w:rPr>
      </w:pPr>
    </w:p>
    <w:p w14:paraId="16E7F65C" w14:textId="2BAAA4F7"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lastRenderedPageBreak/>
        <w:t>21. člen</w:t>
      </w:r>
    </w:p>
    <w:p w14:paraId="5BE2F592" w14:textId="77777777" w:rsidR="0008204B" w:rsidRPr="00731494" w:rsidRDefault="0008204B" w:rsidP="0008204B">
      <w:pPr>
        <w:spacing w:after="0" w:line="240" w:lineRule="auto"/>
      </w:pPr>
    </w:p>
    <w:tbl>
      <w:tblPr>
        <w:tblW w:w="0" w:type="auto"/>
        <w:tblInd w:w="108" w:type="dxa"/>
        <w:tblLook w:val="04A0" w:firstRow="1" w:lastRow="0" w:firstColumn="1" w:lastColumn="0" w:noHBand="0" w:noVBand="1"/>
      </w:tblPr>
      <w:tblGrid>
        <w:gridCol w:w="8962"/>
      </w:tblGrid>
      <w:tr w:rsidR="0008204B" w:rsidRPr="00731494" w14:paraId="0FE5ABE7" w14:textId="77777777" w:rsidTr="005C76AA">
        <w:tc>
          <w:tcPr>
            <w:tcW w:w="0" w:type="auto"/>
            <w:tcMar>
              <w:top w:w="0" w:type="auto"/>
              <w:bottom w:w="0" w:type="auto"/>
            </w:tcMar>
          </w:tcPr>
          <w:p w14:paraId="2CF3CD30" w14:textId="7A32134C" w:rsidR="0008204B" w:rsidRPr="00731494" w:rsidRDefault="0008204B" w:rsidP="005C76AA">
            <w:pPr>
              <w:spacing w:after="0" w:line="240" w:lineRule="auto"/>
              <w:jc w:val="both"/>
              <w:rPr>
                <w:rFonts w:ascii="Arial" w:hAnsi="Arial" w:cs="Arial"/>
                <w:color w:val="FF0000"/>
                <w:sz w:val="18"/>
                <w:szCs w:val="18"/>
              </w:rPr>
            </w:pPr>
            <w:r w:rsidRPr="00731494">
              <w:rPr>
                <w:rFonts w:ascii="Arial" w:hAnsi="Arial" w:cs="Arial"/>
                <w:sz w:val="18"/>
                <w:szCs w:val="18"/>
              </w:rPr>
              <w:t xml:space="preserve">Dobavitelj se zavezuje proti plačilu zagotavljati popravilo, vzdrževanje in nadomestne dele v kolikor je to zahtevano v </w:t>
            </w:r>
            <w:r w:rsidR="00471A11" w:rsidRPr="00731494">
              <w:rPr>
                <w:rFonts w:ascii="Arial" w:hAnsi="Arial" w:cs="Arial"/>
                <w:sz w:val="18"/>
                <w:szCs w:val="18"/>
              </w:rPr>
              <w:t xml:space="preserve">tehničnih specifikacijah </w:t>
            </w:r>
            <w:r w:rsidRPr="00731494">
              <w:rPr>
                <w:rFonts w:ascii="Arial" w:hAnsi="Arial" w:cs="Arial"/>
                <w:sz w:val="18"/>
                <w:szCs w:val="18"/>
              </w:rPr>
              <w:t>tudi po poteku garancijskega roka.</w:t>
            </w:r>
          </w:p>
          <w:p w14:paraId="20137A8A" w14:textId="50680B8E" w:rsidR="0008204B" w:rsidRPr="00731494" w:rsidRDefault="0008204B" w:rsidP="005C76AA">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5C76AA">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Default="0008204B" w:rsidP="005C76AA">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126E3154" w14:textId="02D4BDC3" w:rsidR="00111965" w:rsidRPr="00731494" w:rsidRDefault="00111965" w:rsidP="005C76AA">
            <w:pPr>
              <w:spacing w:line="260" w:lineRule="exact"/>
              <w:jc w:val="both"/>
              <w:rPr>
                <w:rFonts w:ascii="Arial" w:hAnsi="Arial" w:cs="Arial"/>
                <w:sz w:val="18"/>
                <w:szCs w:val="18"/>
              </w:rPr>
            </w:pPr>
            <w:r>
              <w:rPr>
                <w:rFonts w:ascii="Arial" w:hAnsi="Arial" w:cs="Arial"/>
                <w:sz w:val="18"/>
                <w:szCs w:val="18"/>
              </w:rPr>
              <w:t>Dobavitelj se zavezuje, da bo nadomestne dele za dobavljeno blago oziroma opremo zagotavljal še najmanj 10 let po datumu doabve.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5C76AA">
        <w:tc>
          <w:tcPr>
            <w:tcW w:w="0" w:type="auto"/>
            <w:tcMar>
              <w:top w:w="0" w:type="auto"/>
              <w:bottom w:w="0" w:type="auto"/>
            </w:tcMar>
          </w:tcPr>
          <w:p w14:paraId="447525DF" w14:textId="77777777" w:rsidR="0008204B" w:rsidRPr="00731494" w:rsidRDefault="0008204B" w:rsidP="005C76AA">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5C76AA">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5C76AA">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5C76AA">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5C76AA">
            <w:pPr>
              <w:spacing w:before="225" w:after="225"/>
              <w:jc w:val="both"/>
            </w:pPr>
            <w:r w:rsidRPr="00731494">
              <w:rPr>
                <w:rFonts w:ascii="Arial" w:hAnsi="Arial" w:cs="Arial"/>
                <w:color w:val="000000"/>
                <w:sz w:val="18"/>
                <w:szCs w:val="18"/>
              </w:rPr>
              <w:t>ZAVAROVANJE ZA DOBRO IZVEDBO</w:t>
            </w:r>
          </w:p>
          <w:p w14:paraId="0A379A30" w14:textId="77777777" w:rsidR="00BE7E6E" w:rsidRPr="00731494" w:rsidRDefault="005C76AA">
            <w:pPr>
              <w:spacing w:before="225" w:after="225"/>
              <w:jc w:val="both"/>
            </w:pPr>
            <w:r w:rsidRPr="00731494">
              <w:rPr>
                <w:rFonts w:ascii="Arial" w:hAnsi="Arial" w:cs="Arial"/>
                <w:color w:val="000000"/>
                <w:sz w:val="18"/>
                <w:szCs w:val="18"/>
              </w:rPr>
              <w:t>Instrument zavarovanja: _____________</w:t>
            </w:r>
          </w:p>
          <w:p w14:paraId="1222D56B" w14:textId="77777777" w:rsidR="00BE7E6E" w:rsidRPr="00731494" w:rsidRDefault="005C76AA">
            <w:pPr>
              <w:spacing w:before="225" w:after="225"/>
              <w:jc w:val="both"/>
            </w:pPr>
            <w:r w:rsidRPr="00731494">
              <w:rPr>
                <w:rFonts w:ascii="Arial" w:hAnsi="Arial" w:cs="Arial"/>
                <w:color w:val="000000"/>
                <w:sz w:val="18"/>
                <w:szCs w:val="18"/>
              </w:rPr>
              <w:t>Višina zavarovanja: _____________</w:t>
            </w:r>
          </w:p>
          <w:p w14:paraId="5D622344" w14:textId="5363707F" w:rsidR="00BE7E6E" w:rsidRPr="00731494" w:rsidRDefault="005C76AA">
            <w:pPr>
              <w:spacing w:before="225" w:after="225"/>
              <w:jc w:val="both"/>
            </w:pPr>
            <w:r w:rsidRPr="00731494">
              <w:rPr>
                <w:rFonts w:ascii="Arial" w:hAnsi="Arial" w:cs="Arial"/>
                <w:color w:val="000000"/>
                <w:sz w:val="18"/>
                <w:szCs w:val="18"/>
              </w:rPr>
              <w:t xml:space="preserve">Čas veljavnosti: </w:t>
            </w:r>
            <w:r w:rsidR="006634B1" w:rsidRPr="00F84C02">
              <w:rPr>
                <w:rFonts w:ascii="Arial" w:hAnsi="Arial" w:cs="Arial"/>
                <w:color w:val="000000"/>
                <w:sz w:val="18"/>
                <w:szCs w:val="18"/>
              </w:rPr>
              <w:t>od datuma sklenitve pogodbe oziroma predložitve finančnega zavarovanja skladno s</w:t>
            </w:r>
            <w:r w:rsidR="006634B1">
              <w:rPr>
                <w:rFonts w:ascii="Arial" w:hAnsi="Arial" w:cs="Arial"/>
                <w:color w:val="000000"/>
                <w:sz w:val="18"/>
                <w:szCs w:val="18"/>
              </w:rPr>
              <w:t xml:space="preserve"> to</w:t>
            </w:r>
            <w:r w:rsidR="006634B1" w:rsidRPr="00F84C02">
              <w:rPr>
                <w:rFonts w:ascii="Arial" w:hAnsi="Arial" w:cs="Arial"/>
                <w:color w:val="000000"/>
                <w:sz w:val="18"/>
                <w:szCs w:val="18"/>
              </w:rPr>
              <w:t xml:space="preserve"> pogodbo, do primopredaje in dodatnih 30  dni</w:t>
            </w:r>
          </w:p>
          <w:p w14:paraId="1D70CCC8" w14:textId="54774208" w:rsidR="006634B1" w:rsidRPr="00731494" w:rsidRDefault="005C76AA" w:rsidP="006634B1">
            <w:pPr>
              <w:spacing w:before="225" w:after="225"/>
              <w:jc w:val="both"/>
            </w:pPr>
            <w:r w:rsidRPr="001F40E3">
              <w:rPr>
                <w:rFonts w:ascii="Arial" w:hAnsi="Arial" w:cs="Arial"/>
                <w:color w:val="000000"/>
                <w:sz w:val="18"/>
                <w:szCs w:val="18"/>
              </w:rPr>
              <w:t>Dobavitelj mora najpozneje v desetih dneh od sklenitve pogodbe izročiti naročniku zavarovanje za dobro izvedbo pogodbenih obveznosti</w:t>
            </w:r>
            <w:r w:rsidR="006634B1">
              <w:rPr>
                <w:rFonts w:ascii="Arial" w:hAnsi="Arial" w:cs="Arial"/>
                <w:color w:val="000000"/>
                <w:sz w:val="18"/>
                <w:szCs w:val="18"/>
              </w:rPr>
              <w:t>.</w:t>
            </w:r>
          </w:p>
          <w:p w14:paraId="41A9FA1E" w14:textId="4B60BF6C" w:rsidR="00BE7E6E" w:rsidRPr="00731494" w:rsidRDefault="0008204B" w:rsidP="006634B1">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D85FE06" w14:textId="77777777" w:rsidR="006634B1" w:rsidRDefault="006634B1">
      <w:pPr>
        <w:spacing w:after="0" w:line="240" w:lineRule="auto"/>
        <w:jc w:val="center"/>
        <w:rPr>
          <w:rFonts w:ascii="Arial" w:hAnsi="Arial" w:cs="Arial"/>
          <w:b/>
          <w:bCs/>
          <w:color w:val="000000"/>
          <w:sz w:val="18"/>
          <w:szCs w:val="18"/>
        </w:rPr>
      </w:pPr>
    </w:p>
    <w:p w14:paraId="127F8983" w14:textId="632BAC83" w:rsidR="00BE7E6E" w:rsidRPr="00731494" w:rsidRDefault="005C76AA">
      <w:pPr>
        <w:spacing w:after="0" w:line="240" w:lineRule="auto"/>
        <w:jc w:val="center"/>
      </w:pPr>
      <w:r w:rsidRPr="00731494">
        <w:rPr>
          <w:rFonts w:ascii="Arial" w:hAnsi="Arial" w:cs="Arial"/>
          <w:b/>
          <w:bCs/>
          <w:color w:val="000000"/>
          <w:sz w:val="18"/>
          <w:szCs w:val="18"/>
        </w:rPr>
        <w:lastRenderedPageBreak/>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5C76AA">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5C76AA">
            <w:pPr>
              <w:spacing w:before="225" w:after="225"/>
              <w:jc w:val="both"/>
            </w:pPr>
            <w:r w:rsidRPr="00731494">
              <w:rPr>
                <w:rFonts w:ascii="Arial" w:hAnsi="Arial" w:cs="Arial"/>
                <w:color w:val="000000"/>
                <w:sz w:val="18"/>
                <w:szCs w:val="18"/>
              </w:rPr>
              <w:t>Instrument zavarovanja: _____________</w:t>
            </w:r>
          </w:p>
          <w:p w14:paraId="616169A1" w14:textId="77777777" w:rsidR="00BE7E6E" w:rsidRPr="00731494" w:rsidRDefault="005C76AA">
            <w:pPr>
              <w:spacing w:before="225" w:after="225"/>
              <w:jc w:val="both"/>
            </w:pPr>
            <w:r w:rsidRPr="00731494">
              <w:rPr>
                <w:rFonts w:ascii="Arial" w:hAnsi="Arial" w:cs="Arial"/>
                <w:color w:val="000000"/>
                <w:sz w:val="18"/>
                <w:szCs w:val="18"/>
              </w:rPr>
              <w:t>Višina zavarovanja: _____________</w:t>
            </w:r>
          </w:p>
          <w:p w14:paraId="711E3B6C" w14:textId="7E2D00D3" w:rsidR="00BE7E6E" w:rsidRPr="00731494" w:rsidRDefault="005C76AA">
            <w:pPr>
              <w:spacing w:before="225" w:after="225"/>
              <w:jc w:val="both"/>
            </w:pPr>
            <w:r w:rsidRPr="00731494">
              <w:rPr>
                <w:rFonts w:ascii="Arial" w:hAnsi="Arial" w:cs="Arial"/>
                <w:color w:val="000000"/>
                <w:sz w:val="18"/>
                <w:szCs w:val="18"/>
              </w:rPr>
              <w:t xml:space="preserve">Čas veljavnosti: </w:t>
            </w:r>
            <w:r w:rsidR="006634B1" w:rsidRPr="006634B1">
              <w:rPr>
                <w:rFonts w:ascii="Arial" w:hAnsi="Arial" w:cs="Arial"/>
                <w:color w:val="000000"/>
                <w:sz w:val="18"/>
                <w:szCs w:val="18"/>
              </w:rPr>
              <w:t>od datuma primopredaje do poteka garancijskega roka in dodatnih 30 dni</w:t>
            </w:r>
          </w:p>
          <w:p w14:paraId="70136166" w14:textId="3D4FD420"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Dobavitelj bo moral zahtevano zavarovanje predložiti najkasneje v 8 (osmih) delovnih dneh po podpisu zapisnika o kakovostnem in količinskem prevzemu opreme, v višini 5 % skupne pogodbene vrednosti z DDV. Ob upoštevanju dejstva, da so roki za dobavo posameznih artiklov različni, se dobavitelj zavezuje, da bo zavarovanje za celotno vrednost predložil ob dobavi prvega artikla iz sklopa in da bo zavarovanje veljavno za obdobje, kot se izteče najdaljša zahtevana garancijska doba, kot izhaja iz ponudbenega predračuna.</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p>
        </w:tc>
      </w:tr>
    </w:tbl>
    <w:p w14:paraId="30E8938B" w14:textId="153F19B8" w:rsidR="00BE7E6E" w:rsidRPr="00731494" w:rsidRDefault="005C76AA">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5C76AA">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5C76AA">
            <w:pPr>
              <w:spacing w:before="225" w:after="225"/>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5C76AA">
            <w:pPr>
              <w:spacing w:before="225" w:after="225"/>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5C76AA" w:rsidP="00981F80">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981F80">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981F80">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981F80">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5C76AA">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5C76AA" w:rsidP="00981F80">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5C76AA" w:rsidP="00981F80">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5C76AA" w:rsidP="00981F80">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5C76AA">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5C76AA">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5C76AA">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5C76AA">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5C76AA">
            <w:pPr>
              <w:spacing w:before="225" w:after="225"/>
              <w:jc w:val="both"/>
            </w:pPr>
            <w:r w:rsidRPr="00731494">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w:t>
            </w:r>
            <w:r w:rsidRPr="00731494">
              <w:rPr>
                <w:rFonts w:ascii="Arial" w:hAnsi="Arial" w:cs="Arial"/>
                <w:color w:val="000000"/>
                <w:sz w:val="18"/>
                <w:szCs w:val="18"/>
              </w:rPr>
              <w:lastRenderedPageBreak/>
              <w:t>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5C76AA">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5C76AA">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5C76AA">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5C76AA">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5C76AA">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5C76AA">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5C76AA">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5C76AA">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5C76AA">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5C76AA">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5C76AA">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5C76AA">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5C76AA" w:rsidP="00981F80">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5C76AA" w:rsidP="00981F80">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5C76AA" w:rsidP="00981F80">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5C76AA" w:rsidP="00981F80">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5C76AA">
            <w:pPr>
              <w:spacing w:before="225" w:after="225"/>
              <w:jc w:val="both"/>
            </w:pPr>
            <w:r w:rsidRPr="00731494">
              <w:rPr>
                <w:rFonts w:ascii="Arial" w:hAnsi="Arial" w:cs="Arial"/>
                <w:color w:val="000000"/>
                <w:sz w:val="18"/>
                <w:szCs w:val="18"/>
              </w:rPr>
              <w:lastRenderedPageBreak/>
              <w:t>je pogodba nična.</w:t>
            </w:r>
          </w:p>
        </w:tc>
      </w:tr>
    </w:tbl>
    <w:p w14:paraId="0883BC50" w14:textId="2A825680" w:rsidR="00BE7E6E" w:rsidRPr="00731494" w:rsidRDefault="005C76AA">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5C76AA">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5C76AA">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5C76AA">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0E84A066" w14:textId="0939BAB0" w:rsidR="00BE7E6E" w:rsidRDefault="005C76AA">
            <w:pPr>
              <w:spacing w:before="225" w:after="225"/>
              <w:jc w:val="both"/>
              <w:rPr>
                <w:rFonts w:ascii="Arial" w:hAnsi="Arial" w:cs="Arial"/>
                <w:color w:val="000000"/>
                <w:sz w:val="18"/>
                <w:szCs w:val="18"/>
              </w:rPr>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7831F525" w14:textId="42D19D5F" w:rsidR="0028082B" w:rsidRPr="00731494" w:rsidRDefault="0028082B">
            <w:pPr>
              <w:spacing w:before="225" w:after="225"/>
              <w:jc w:val="both"/>
            </w:pPr>
            <w:r w:rsidRPr="0028082B">
              <w:rPr>
                <w:rFonts w:ascii="Arial" w:hAnsi="Arial" w:cs="Arial"/>
                <w:color w:val="000000"/>
                <w:sz w:val="18"/>
                <w:szCs w:val="18"/>
              </w:rPr>
              <w:t xml:space="preserve">Pogodba je sklenjena z dnem podpisa obeh pogodbenih strank, veljati pa začne, ko </w:t>
            </w:r>
            <w:r w:rsidR="00201941">
              <w:rPr>
                <w:rFonts w:ascii="Arial" w:hAnsi="Arial" w:cs="Arial"/>
                <w:color w:val="000000"/>
                <w:sz w:val="18"/>
                <w:szCs w:val="18"/>
              </w:rPr>
              <w:t xml:space="preserve">dobavitelj </w:t>
            </w:r>
            <w:r w:rsidRPr="0028082B">
              <w:rPr>
                <w:rFonts w:ascii="Arial" w:hAnsi="Arial" w:cs="Arial"/>
                <w:color w:val="000000"/>
                <w:sz w:val="18"/>
                <w:szCs w:val="18"/>
              </w:rPr>
              <w:t>predloži naročniku finančno zavarovanje za dobro izvedbo pogodbenih obveznosti.</w:t>
            </w:r>
            <w:r w:rsidR="006634B1">
              <w:rPr>
                <w:rFonts w:ascii="Arial" w:hAnsi="Arial" w:cs="Arial"/>
                <w:color w:val="000000"/>
                <w:sz w:val="18"/>
                <w:szCs w:val="18"/>
              </w:rPr>
              <w:t xml:space="preserve"> </w:t>
            </w:r>
            <w:r w:rsidR="006634B1" w:rsidRPr="006634B1">
              <w:rPr>
                <w:rFonts w:ascii="Arial" w:hAnsi="Arial" w:cs="Arial"/>
                <w:color w:val="000000"/>
                <w:sz w:val="18"/>
                <w:szCs w:val="18"/>
              </w:rPr>
              <w:t>V kolikor dobavitelj ne predloži zavarovanja za dobro izvedbo pogodbenih obveznosti skladno z zahtevami in v rokih določenih v tej pogodbi lahko naročnik odstopi od pogodbe.</w:t>
            </w:r>
          </w:p>
        </w:tc>
      </w:tr>
    </w:tbl>
    <w:p w14:paraId="3C50F6B1" w14:textId="7E8F227F" w:rsidR="00BE7E6E" w:rsidRPr="00731494" w:rsidRDefault="00AF4793">
      <w:pPr>
        <w:spacing w:after="0" w:line="240" w:lineRule="auto"/>
        <w:jc w:val="center"/>
      </w:pPr>
      <w:r w:rsidRPr="00731494">
        <w:rPr>
          <w:rFonts w:ascii="Arial" w:hAnsi="Arial" w:cs="Arial"/>
          <w:b/>
          <w:bCs/>
          <w:color w:val="000000"/>
          <w:sz w:val="18"/>
          <w:szCs w:val="18"/>
        </w:rPr>
        <w:t>3</w:t>
      </w:r>
      <w:r w:rsidR="0028082B">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5C76AA">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30DAE7D0" w14:textId="77777777" w:rsidR="0034300A" w:rsidRPr="00731494" w:rsidRDefault="005C76AA">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6E5E3DCD" w14:textId="3691B815" w:rsidR="00BE7E6E" w:rsidRPr="00731494" w:rsidRDefault="00BE7E6E">
      <w:pPr>
        <w:spacing w:before="975" w:after="225" w:line="240" w:lineRule="auto"/>
        <w:jc w:val="both"/>
        <w:rPr>
          <w:rFonts w:ascii="Arial" w:hAnsi="Arial" w:cs="Arial"/>
          <w:color w:val="000000"/>
          <w:sz w:val="18"/>
          <w:szCs w:val="18"/>
        </w:rPr>
      </w:pPr>
    </w:p>
    <w:p w14:paraId="01E7EC5A" w14:textId="6C981713" w:rsidR="0034300A" w:rsidRPr="00731494" w:rsidRDefault="0034300A">
      <w:pPr>
        <w:rPr>
          <w:rFonts w:ascii="Arial" w:hAnsi="Arial" w:cs="Arial"/>
          <w:color w:val="000000"/>
          <w:sz w:val="18"/>
          <w:szCs w:val="18"/>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4B8F7" w14:textId="77777777" w:rsidR="00B03FB4" w:rsidRDefault="00B03FB4" w:rsidP="006975C6">
      <w:pPr>
        <w:spacing w:after="0" w:line="240" w:lineRule="auto"/>
      </w:pPr>
      <w:r>
        <w:separator/>
      </w:r>
    </w:p>
  </w:endnote>
  <w:endnote w:type="continuationSeparator" w:id="0">
    <w:p w14:paraId="221ED946" w14:textId="77777777" w:rsidR="00B03FB4" w:rsidRDefault="00B03FB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5C76AA" w:rsidRPr="0086756A" w:rsidRDefault="005C76AA" w:rsidP="00432E71">
    <w:pPr>
      <w:pStyle w:val="Footer"/>
      <w:shd w:val="clear" w:color="auto" w:fill="FFFFFF" w:themeFill="background1"/>
      <w:ind w:left="7513"/>
      <w:jc w:val="center"/>
      <w:rPr>
        <w:rFonts w:ascii="Arial" w:hAnsi="Arial" w:cs="Arial"/>
        <w:sz w:val="10"/>
        <w:szCs w:val="10"/>
      </w:rPr>
    </w:pPr>
  </w:p>
  <w:p w14:paraId="01347CEE" w14:textId="77777777" w:rsidR="005C76AA"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5C76AA" w:rsidRPr="00261B06">
          <w:rPr>
            <w:rFonts w:ascii="Arial" w:hAnsi="Arial" w:cs="Arial"/>
            <w:sz w:val="18"/>
            <w:szCs w:val="18"/>
          </w:rPr>
          <w:fldChar w:fldCharType="begin"/>
        </w:r>
        <w:r w:rsidR="005C76AA" w:rsidRPr="00261B06">
          <w:rPr>
            <w:rFonts w:ascii="Arial" w:hAnsi="Arial" w:cs="Arial"/>
            <w:sz w:val="18"/>
            <w:szCs w:val="18"/>
          </w:rPr>
          <w:instrText xml:space="preserve"> PAGE   \* MERGEFORMAT </w:instrText>
        </w:r>
        <w:r w:rsidR="005C76AA" w:rsidRPr="00261B06">
          <w:rPr>
            <w:rFonts w:ascii="Arial" w:hAnsi="Arial" w:cs="Arial"/>
            <w:sz w:val="18"/>
            <w:szCs w:val="18"/>
          </w:rPr>
          <w:fldChar w:fldCharType="separate"/>
        </w:r>
        <w:r w:rsidR="005C76AA">
          <w:rPr>
            <w:rFonts w:ascii="Arial" w:hAnsi="Arial" w:cs="Arial"/>
            <w:sz w:val="18"/>
            <w:szCs w:val="18"/>
          </w:rPr>
          <w:t>2</w:t>
        </w:r>
        <w:r w:rsidR="005C76AA" w:rsidRPr="00261B06">
          <w:rPr>
            <w:rFonts w:ascii="Arial" w:hAnsi="Arial" w:cs="Arial"/>
            <w:noProof/>
            <w:sz w:val="18"/>
            <w:szCs w:val="18"/>
          </w:rPr>
          <w:fldChar w:fldCharType="end"/>
        </w:r>
      </w:sdtContent>
    </w:sdt>
  </w:p>
  <w:p w14:paraId="55A96823" w14:textId="77777777" w:rsidR="005C76AA" w:rsidRDefault="005C76AA"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5C76AA" w:rsidRDefault="005C76AA" w:rsidP="00432E71">
    <w:pPr>
      <w:pStyle w:val="Footer"/>
      <w:jc w:val="center"/>
      <w:rPr>
        <w:rFonts w:ascii="Arial" w:hAnsi="Arial" w:cs="Arial"/>
        <w:sz w:val="18"/>
        <w:szCs w:val="18"/>
      </w:rPr>
    </w:pPr>
  </w:p>
  <w:p w14:paraId="2F869CB4" w14:textId="49D3EC76" w:rsidR="005C76AA" w:rsidRPr="00432E71" w:rsidRDefault="005C76AA" w:rsidP="00D671D6">
    <w:pPr>
      <w:pStyle w:val="Footer"/>
      <w:jc w:val="center"/>
      <w:rPr>
        <w:rFonts w:ascii="Arial" w:hAnsi="Arial" w:cs="Arial"/>
        <w:b/>
        <w:bCs/>
        <w:sz w:val="18"/>
        <w:szCs w:val="18"/>
      </w:rPr>
    </w:pPr>
    <w:r w:rsidRPr="00FE0FC4">
      <w:rPr>
        <w:rFonts w:ascii="Arial" w:hAnsi="Arial" w:cs="Arial"/>
        <w:b/>
        <w:bCs/>
        <w:sz w:val="18"/>
        <w:szCs w:val="18"/>
      </w:rPr>
      <w:t>Nakup zbiralnikov za odpadke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5C76AA" w:rsidRDefault="005C76AA" w:rsidP="005C76AA">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5C76AA" w:rsidRDefault="005C76AA" w:rsidP="005C76AA">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5C76AA" w:rsidRDefault="005C76AA" w:rsidP="005C76AA">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5C76AA" w:rsidRDefault="005C76AA" w:rsidP="005C76AA">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5C76AA" w:rsidRDefault="005C76AA" w:rsidP="005C76AA">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5C76AA" w:rsidRDefault="005C76AA" w:rsidP="005C76AA">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5C76AA" w:rsidRDefault="005C76AA" w:rsidP="005C76AA">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5C76AA" w:rsidRDefault="005C76AA" w:rsidP="005C76AA">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5C76AA" w:rsidRDefault="005C76AA" w:rsidP="005C76AA">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7C689" w14:textId="77777777" w:rsidR="00B03FB4" w:rsidRDefault="00B03FB4" w:rsidP="006975C6">
      <w:pPr>
        <w:spacing w:after="0" w:line="240" w:lineRule="auto"/>
      </w:pPr>
      <w:r>
        <w:separator/>
      </w:r>
    </w:p>
  </w:footnote>
  <w:footnote w:type="continuationSeparator" w:id="0">
    <w:p w14:paraId="584DEE99" w14:textId="77777777" w:rsidR="00B03FB4" w:rsidRDefault="00B03FB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5C76AA" w:rsidRDefault="005C76AA"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5C76AA" w:rsidRDefault="005C76AA" w:rsidP="00432E71">
    <w:pPr>
      <w:pStyle w:val="Header"/>
    </w:pPr>
  </w:p>
  <w:p w14:paraId="38A8D3E6" w14:textId="77777777" w:rsidR="005C76AA" w:rsidRDefault="005C76AA" w:rsidP="00432E71">
    <w:pPr>
      <w:pStyle w:val="Header"/>
    </w:pPr>
  </w:p>
  <w:p w14:paraId="3FD602BC" w14:textId="77777777" w:rsidR="005C76AA" w:rsidRDefault="005C76AA" w:rsidP="00432E71">
    <w:pPr>
      <w:pStyle w:val="Header"/>
    </w:pPr>
  </w:p>
  <w:p w14:paraId="56B0DA13" w14:textId="77777777" w:rsidR="005C76AA" w:rsidRPr="00432E71" w:rsidRDefault="005C76AA"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7E5DC1"/>
    <w:multiLevelType w:val="multilevel"/>
    <w:tmpl w:val="DA8E01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F55D86"/>
    <w:multiLevelType w:val="hybridMultilevel"/>
    <w:tmpl w:val="3F9CD7F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1C3D26"/>
    <w:multiLevelType w:val="hybridMultilevel"/>
    <w:tmpl w:val="1F5C819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DB5BB4"/>
    <w:multiLevelType w:val="hybridMultilevel"/>
    <w:tmpl w:val="7DEE8C16"/>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0" w15:restartNumberingAfterBreak="0">
    <w:nsid w:val="278F5F37"/>
    <w:multiLevelType w:val="hybridMultilevel"/>
    <w:tmpl w:val="32680CDC"/>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2"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13"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14"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15"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1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2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23"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24"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4C0770"/>
    <w:multiLevelType w:val="hybridMultilevel"/>
    <w:tmpl w:val="0172EF36"/>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27"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28"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num w:numId="1" w16cid:durableId="1793747980">
    <w:abstractNumId w:val="19"/>
  </w:num>
  <w:num w:numId="2" w16cid:durableId="80028122">
    <w:abstractNumId w:val="11"/>
  </w:num>
  <w:num w:numId="3" w16cid:durableId="564532911">
    <w:abstractNumId w:val="14"/>
  </w:num>
  <w:num w:numId="4" w16cid:durableId="1634870171">
    <w:abstractNumId w:val="26"/>
  </w:num>
  <w:num w:numId="5" w16cid:durableId="187718598">
    <w:abstractNumId w:val="27"/>
  </w:num>
  <w:num w:numId="6" w16cid:durableId="683820541">
    <w:abstractNumId w:val="12"/>
  </w:num>
  <w:num w:numId="7" w16cid:durableId="1085495368">
    <w:abstractNumId w:val="15"/>
  </w:num>
  <w:num w:numId="8" w16cid:durableId="856382365">
    <w:abstractNumId w:val="28"/>
  </w:num>
  <w:num w:numId="9" w16cid:durableId="393167246">
    <w:abstractNumId w:val="13"/>
  </w:num>
  <w:num w:numId="10" w16cid:durableId="511846181">
    <w:abstractNumId w:val="9"/>
  </w:num>
  <w:num w:numId="11" w16cid:durableId="744304542">
    <w:abstractNumId w:val="5"/>
  </w:num>
  <w:num w:numId="12" w16cid:durableId="1936665907">
    <w:abstractNumId w:val="23"/>
  </w:num>
  <w:num w:numId="13" w16cid:durableId="1200509652">
    <w:abstractNumId w:val="17"/>
  </w:num>
  <w:num w:numId="14" w16cid:durableId="2041541825">
    <w:abstractNumId w:val="22"/>
  </w:num>
  <w:num w:numId="15" w16cid:durableId="19615732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529676">
    <w:abstractNumId w:val="6"/>
  </w:num>
  <w:num w:numId="17" w16cid:durableId="1295673850">
    <w:abstractNumId w:val="18"/>
  </w:num>
  <w:num w:numId="18" w16cid:durableId="2067024622">
    <w:abstractNumId w:val="1"/>
  </w:num>
  <w:num w:numId="19" w16cid:durableId="919564083">
    <w:abstractNumId w:val="20"/>
  </w:num>
  <w:num w:numId="20" w16cid:durableId="878472450">
    <w:abstractNumId w:val="3"/>
  </w:num>
  <w:num w:numId="21" w16cid:durableId="1256130547">
    <w:abstractNumId w:val="7"/>
  </w:num>
  <w:num w:numId="22" w16cid:durableId="1136265928">
    <w:abstractNumId w:val="8"/>
  </w:num>
  <w:num w:numId="23" w16cid:durableId="1496337127">
    <w:abstractNumId w:val="25"/>
  </w:num>
  <w:num w:numId="24" w16cid:durableId="473258033">
    <w:abstractNumId w:val="4"/>
  </w:num>
  <w:num w:numId="25" w16cid:durableId="1057975074">
    <w:abstractNumId w:val="10"/>
  </w:num>
  <w:num w:numId="26" w16cid:durableId="2018343235">
    <w:abstractNumId w:val="2"/>
  </w:num>
  <w:num w:numId="27" w16cid:durableId="11504413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2851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9496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22108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5186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5397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9941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3485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49203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86505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532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45116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239753">
    <w:abstractNumId w:val="24"/>
  </w:num>
  <w:num w:numId="40" w16cid:durableId="1517426424">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6793"/>
    <w:rsid w:val="00037A49"/>
    <w:rsid w:val="00042E23"/>
    <w:rsid w:val="00043DDE"/>
    <w:rsid w:val="00051AAD"/>
    <w:rsid w:val="00054EE5"/>
    <w:rsid w:val="00057EF4"/>
    <w:rsid w:val="0008204B"/>
    <w:rsid w:val="00097F4A"/>
    <w:rsid w:val="000A6B11"/>
    <w:rsid w:val="000B57E7"/>
    <w:rsid w:val="000C5527"/>
    <w:rsid w:val="000D124D"/>
    <w:rsid w:val="000E1D56"/>
    <w:rsid w:val="000E3E65"/>
    <w:rsid w:val="000E76C6"/>
    <w:rsid w:val="000F2512"/>
    <w:rsid w:val="000F2C3C"/>
    <w:rsid w:val="000F341C"/>
    <w:rsid w:val="00111965"/>
    <w:rsid w:val="00124539"/>
    <w:rsid w:val="00127127"/>
    <w:rsid w:val="00134892"/>
    <w:rsid w:val="0015215A"/>
    <w:rsid w:val="00171089"/>
    <w:rsid w:val="00172B4B"/>
    <w:rsid w:val="00173604"/>
    <w:rsid w:val="00196FA9"/>
    <w:rsid w:val="001A2575"/>
    <w:rsid w:val="001B4798"/>
    <w:rsid w:val="001C3696"/>
    <w:rsid w:val="001F40E3"/>
    <w:rsid w:val="00201941"/>
    <w:rsid w:val="00204EDB"/>
    <w:rsid w:val="00222F7D"/>
    <w:rsid w:val="00224808"/>
    <w:rsid w:val="00232F00"/>
    <w:rsid w:val="0023606B"/>
    <w:rsid w:val="002366A6"/>
    <w:rsid w:val="002634AA"/>
    <w:rsid w:val="0027203B"/>
    <w:rsid w:val="0027240B"/>
    <w:rsid w:val="0028082B"/>
    <w:rsid w:val="002D2486"/>
    <w:rsid w:val="002D58B5"/>
    <w:rsid w:val="002E6EDE"/>
    <w:rsid w:val="0033249E"/>
    <w:rsid w:val="00337E4D"/>
    <w:rsid w:val="003407F0"/>
    <w:rsid w:val="003408D6"/>
    <w:rsid w:val="003417BA"/>
    <w:rsid w:val="0034300A"/>
    <w:rsid w:val="00343395"/>
    <w:rsid w:val="00355FA8"/>
    <w:rsid w:val="003672D1"/>
    <w:rsid w:val="00380D35"/>
    <w:rsid w:val="00393083"/>
    <w:rsid w:val="00395447"/>
    <w:rsid w:val="003A1AA2"/>
    <w:rsid w:val="003D2F81"/>
    <w:rsid w:val="003D3FD0"/>
    <w:rsid w:val="003F4971"/>
    <w:rsid w:val="003F6A31"/>
    <w:rsid w:val="00407A2A"/>
    <w:rsid w:val="00430599"/>
    <w:rsid w:val="00431AC0"/>
    <w:rsid w:val="00431AFA"/>
    <w:rsid w:val="00432E71"/>
    <w:rsid w:val="00435805"/>
    <w:rsid w:val="004702FB"/>
    <w:rsid w:val="00471503"/>
    <w:rsid w:val="00471A11"/>
    <w:rsid w:val="00491C81"/>
    <w:rsid w:val="0049479E"/>
    <w:rsid w:val="004A2111"/>
    <w:rsid w:val="004B2205"/>
    <w:rsid w:val="004D2F9F"/>
    <w:rsid w:val="004D3709"/>
    <w:rsid w:val="004F2927"/>
    <w:rsid w:val="004F2A4A"/>
    <w:rsid w:val="00513AB4"/>
    <w:rsid w:val="0052142A"/>
    <w:rsid w:val="0053011A"/>
    <w:rsid w:val="00534F78"/>
    <w:rsid w:val="0053510E"/>
    <w:rsid w:val="005423BF"/>
    <w:rsid w:val="0054439F"/>
    <w:rsid w:val="00546FD8"/>
    <w:rsid w:val="00573E5B"/>
    <w:rsid w:val="0057628A"/>
    <w:rsid w:val="005A5873"/>
    <w:rsid w:val="005A6ED3"/>
    <w:rsid w:val="005B6195"/>
    <w:rsid w:val="005C76AA"/>
    <w:rsid w:val="005D54A8"/>
    <w:rsid w:val="00605AA8"/>
    <w:rsid w:val="00630B11"/>
    <w:rsid w:val="006347C3"/>
    <w:rsid w:val="00635168"/>
    <w:rsid w:val="006634B1"/>
    <w:rsid w:val="00687BBC"/>
    <w:rsid w:val="006975C6"/>
    <w:rsid w:val="006A5918"/>
    <w:rsid w:val="006B2936"/>
    <w:rsid w:val="006B294B"/>
    <w:rsid w:val="006B2E10"/>
    <w:rsid w:val="006C15DA"/>
    <w:rsid w:val="006C18B6"/>
    <w:rsid w:val="006F1DA5"/>
    <w:rsid w:val="006F44AE"/>
    <w:rsid w:val="00701A24"/>
    <w:rsid w:val="0070592F"/>
    <w:rsid w:val="007109D5"/>
    <w:rsid w:val="00714EF7"/>
    <w:rsid w:val="0071508F"/>
    <w:rsid w:val="0072080B"/>
    <w:rsid w:val="00722C4F"/>
    <w:rsid w:val="00731494"/>
    <w:rsid w:val="00742572"/>
    <w:rsid w:val="007439B1"/>
    <w:rsid w:val="0076648D"/>
    <w:rsid w:val="00785F39"/>
    <w:rsid w:val="007A162C"/>
    <w:rsid w:val="007C2733"/>
    <w:rsid w:val="007C3EA0"/>
    <w:rsid w:val="007D6FB3"/>
    <w:rsid w:val="007E0E83"/>
    <w:rsid w:val="007E2A57"/>
    <w:rsid w:val="007E7684"/>
    <w:rsid w:val="007F79E9"/>
    <w:rsid w:val="00804005"/>
    <w:rsid w:val="0081490E"/>
    <w:rsid w:val="008278F5"/>
    <w:rsid w:val="00831765"/>
    <w:rsid w:val="00843631"/>
    <w:rsid w:val="00847FDD"/>
    <w:rsid w:val="008635E6"/>
    <w:rsid w:val="00880340"/>
    <w:rsid w:val="0089154A"/>
    <w:rsid w:val="00896C03"/>
    <w:rsid w:val="008A2ED2"/>
    <w:rsid w:val="008B29C8"/>
    <w:rsid w:val="008B72CE"/>
    <w:rsid w:val="00912EFB"/>
    <w:rsid w:val="00930868"/>
    <w:rsid w:val="00931655"/>
    <w:rsid w:val="009325FE"/>
    <w:rsid w:val="0095083D"/>
    <w:rsid w:val="00960022"/>
    <w:rsid w:val="009756B8"/>
    <w:rsid w:val="009775CF"/>
    <w:rsid w:val="00977B32"/>
    <w:rsid w:val="00981F80"/>
    <w:rsid w:val="009A4FFB"/>
    <w:rsid w:val="009A6465"/>
    <w:rsid w:val="009D7098"/>
    <w:rsid w:val="009E66CF"/>
    <w:rsid w:val="009F1A4B"/>
    <w:rsid w:val="009F5FF4"/>
    <w:rsid w:val="00A049E5"/>
    <w:rsid w:val="00A34945"/>
    <w:rsid w:val="00A52459"/>
    <w:rsid w:val="00AB4DB4"/>
    <w:rsid w:val="00AC5237"/>
    <w:rsid w:val="00AD7EC0"/>
    <w:rsid w:val="00AF4793"/>
    <w:rsid w:val="00AF7FB0"/>
    <w:rsid w:val="00B03FB4"/>
    <w:rsid w:val="00B05771"/>
    <w:rsid w:val="00B169F3"/>
    <w:rsid w:val="00B46507"/>
    <w:rsid w:val="00B757D1"/>
    <w:rsid w:val="00B80748"/>
    <w:rsid w:val="00B92E1B"/>
    <w:rsid w:val="00B93434"/>
    <w:rsid w:val="00BC2D61"/>
    <w:rsid w:val="00BE7E6E"/>
    <w:rsid w:val="00C02EF0"/>
    <w:rsid w:val="00C1138F"/>
    <w:rsid w:val="00C125C6"/>
    <w:rsid w:val="00C24613"/>
    <w:rsid w:val="00C315C9"/>
    <w:rsid w:val="00C3645F"/>
    <w:rsid w:val="00C4793C"/>
    <w:rsid w:val="00C801AB"/>
    <w:rsid w:val="00C876E8"/>
    <w:rsid w:val="00CA2838"/>
    <w:rsid w:val="00CA51C8"/>
    <w:rsid w:val="00CA7603"/>
    <w:rsid w:val="00CC0414"/>
    <w:rsid w:val="00CD36EA"/>
    <w:rsid w:val="00CD6E25"/>
    <w:rsid w:val="00CE2BB1"/>
    <w:rsid w:val="00CF2BF2"/>
    <w:rsid w:val="00CF5EE3"/>
    <w:rsid w:val="00CF618C"/>
    <w:rsid w:val="00D31C97"/>
    <w:rsid w:val="00D379CF"/>
    <w:rsid w:val="00D60A0B"/>
    <w:rsid w:val="00D671D6"/>
    <w:rsid w:val="00D7467F"/>
    <w:rsid w:val="00D931BF"/>
    <w:rsid w:val="00D939C7"/>
    <w:rsid w:val="00DB2305"/>
    <w:rsid w:val="00DB702C"/>
    <w:rsid w:val="00DD2FA1"/>
    <w:rsid w:val="00DF2FCD"/>
    <w:rsid w:val="00E11D19"/>
    <w:rsid w:val="00E2125C"/>
    <w:rsid w:val="00E55B9D"/>
    <w:rsid w:val="00E72198"/>
    <w:rsid w:val="00E7323A"/>
    <w:rsid w:val="00EB6276"/>
    <w:rsid w:val="00EC1123"/>
    <w:rsid w:val="00EC7F82"/>
    <w:rsid w:val="00ED41BC"/>
    <w:rsid w:val="00ED5475"/>
    <w:rsid w:val="00ED6906"/>
    <w:rsid w:val="00EF3AE5"/>
    <w:rsid w:val="00F224CE"/>
    <w:rsid w:val="00F37AEF"/>
    <w:rsid w:val="00F43257"/>
    <w:rsid w:val="00F45421"/>
    <w:rsid w:val="00F70238"/>
    <w:rsid w:val="00F73868"/>
    <w:rsid w:val="00F851F3"/>
    <w:rsid w:val="00F95EB4"/>
    <w:rsid w:val="00FB3258"/>
    <w:rsid w:val="00FB5B8D"/>
    <w:rsid w:val="00FC2646"/>
    <w:rsid w:val="00FD2770"/>
    <w:rsid w:val="00FE0F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93083"/>
    <w:rPr>
      <w:sz w:val="16"/>
      <w:szCs w:val="16"/>
    </w:rPr>
  </w:style>
  <w:style w:type="paragraph" w:styleId="CommentSubject">
    <w:name w:val="annotation subject"/>
    <w:basedOn w:val="CommentText"/>
    <w:next w:val="CommentText"/>
    <w:link w:val="CommentSubjectChar"/>
    <w:uiPriority w:val="99"/>
    <w:semiHidden/>
    <w:unhideWhenUsed/>
    <w:rsid w:val="00393083"/>
    <w:rPr>
      <w:b/>
      <w:bCs/>
    </w:rPr>
  </w:style>
  <w:style w:type="character" w:customStyle="1" w:styleId="CommentSubjectChar">
    <w:name w:val="Comment Subject Char"/>
    <w:basedOn w:val="CommentTextChar"/>
    <w:link w:val="CommentSubject"/>
    <w:uiPriority w:val="99"/>
    <w:semiHidden/>
    <w:rsid w:val="00393083"/>
    <w:rPr>
      <w:rFonts w:ascii="Helvetica" w:hAnsi="Helvetica"/>
      <w:b/>
      <w:bCs/>
      <w:sz w:val="20"/>
      <w:szCs w:val="20"/>
    </w:rPr>
  </w:style>
  <w:style w:type="paragraph" w:styleId="Revision">
    <w:name w:val="Revision"/>
    <w:hidden/>
    <w:uiPriority w:val="99"/>
    <w:semiHidden/>
    <w:rsid w:val="00CA2838"/>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81955">
      <w:bodyDiv w:val="1"/>
      <w:marLeft w:val="0"/>
      <w:marRight w:val="0"/>
      <w:marTop w:val="0"/>
      <w:marBottom w:val="0"/>
      <w:divBdr>
        <w:top w:val="none" w:sz="0" w:space="0" w:color="auto"/>
        <w:left w:val="none" w:sz="0" w:space="0" w:color="auto"/>
        <w:bottom w:val="none" w:sz="0" w:space="0" w:color="auto"/>
        <w:right w:val="none" w:sz="0" w:space="0" w:color="auto"/>
      </w:divBdr>
    </w:div>
    <w:div w:id="33345387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682169030">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1079640629">
      <w:bodyDiv w:val="1"/>
      <w:marLeft w:val="0"/>
      <w:marRight w:val="0"/>
      <w:marTop w:val="0"/>
      <w:marBottom w:val="0"/>
      <w:divBdr>
        <w:top w:val="none" w:sz="0" w:space="0" w:color="auto"/>
        <w:left w:val="none" w:sz="0" w:space="0" w:color="auto"/>
        <w:bottom w:val="none" w:sz="0" w:space="0" w:color="auto"/>
        <w:right w:val="none" w:sz="0" w:space="0" w:color="auto"/>
      </w:divBdr>
    </w:div>
    <w:div w:id="1161504804">
      <w:bodyDiv w:val="1"/>
      <w:marLeft w:val="0"/>
      <w:marRight w:val="0"/>
      <w:marTop w:val="0"/>
      <w:marBottom w:val="0"/>
      <w:divBdr>
        <w:top w:val="none" w:sz="0" w:space="0" w:color="auto"/>
        <w:left w:val="none" w:sz="0" w:space="0" w:color="auto"/>
        <w:bottom w:val="none" w:sz="0" w:space="0" w:color="auto"/>
        <w:right w:val="none" w:sz="0" w:space="0" w:color="auto"/>
      </w:divBdr>
    </w:div>
    <w:div w:id="1503158241">
      <w:bodyDiv w:val="1"/>
      <w:marLeft w:val="0"/>
      <w:marRight w:val="0"/>
      <w:marTop w:val="0"/>
      <w:marBottom w:val="0"/>
      <w:divBdr>
        <w:top w:val="none" w:sz="0" w:space="0" w:color="auto"/>
        <w:left w:val="none" w:sz="0" w:space="0" w:color="auto"/>
        <w:bottom w:val="none" w:sz="0" w:space="0" w:color="auto"/>
        <w:right w:val="none" w:sz="0" w:space="0" w:color="auto"/>
      </w:divBdr>
    </w:div>
    <w:div w:id="189446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113F2-0C0B-48F9-BB3C-E29F16F0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8527</Words>
  <Characters>48608</Characters>
  <Application>Microsoft Office Word</Application>
  <DocSecurity>0</DocSecurity>
  <Lines>405</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2025-01-23T10:55:00Z</cp:lastPrinted>
  <dcterms:created xsi:type="dcterms:W3CDTF">2025-02-04T09:11:00Z</dcterms:created>
  <dcterms:modified xsi:type="dcterms:W3CDTF">2025-02-04T09:22:00Z</dcterms:modified>
</cp:coreProperties>
</file>